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74668FE" w14:textId="77777777" w:rsidR="00CC6433" w:rsidRPr="00CC6433" w:rsidRDefault="00CC6433" w:rsidP="006A63A7">
      <w:pPr>
        <w:spacing w:line="276" w:lineRule="auto"/>
        <w:jc w:val="center"/>
        <w:rPr>
          <w:sz w:val="22"/>
          <w:szCs w:val="22"/>
        </w:rPr>
      </w:pPr>
      <w:r w:rsidRPr="00CC6433">
        <w:rPr>
          <w:sz w:val="22"/>
          <w:szCs w:val="22"/>
        </w:rPr>
        <w:t>Филиал ПАО «Россети Центр и Приволжье» – «Калугаэнерго»</w:t>
      </w:r>
    </w:p>
    <w:p w14:paraId="0336A4A1" w14:textId="77777777" w:rsidR="00CC6433" w:rsidRPr="00CC6433" w:rsidRDefault="00CC6433" w:rsidP="006A63A7">
      <w:pPr>
        <w:spacing w:line="276" w:lineRule="auto"/>
        <w:ind w:left="5040"/>
        <w:rPr>
          <w:sz w:val="24"/>
          <w:szCs w:val="24"/>
        </w:rPr>
      </w:pPr>
    </w:p>
    <w:p w14:paraId="62566B7C" w14:textId="444AA38A" w:rsidR="00CC6433" w:rsidRPr="00CC6433" w:rsidRDefault="00CC6433" w:rsidP="006A63A7">
      <w:pPr>
        <w:spacing w:line="276" w:lineRule="auto"/>
        <w:ind w:left="5040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35"/>
        <w:gridCol w:w="5236"/>
      </w:tblGrid>
      <w:tr w:rsidR="00CC6433" w:rsidRPr="00CC6433" w14:paraId="65B61FE0" w14:textId="77777777" w:rsidTr="007841ED">
        <w:tc>
          <w:tcPr>
            <w:tcW w:w="2500" w:type="pct"/>
            <w:shd w:val="clear" w:color="auto" w:fill="auto"/>
          </w:tcPr>
          <w:p w14:paraId="28665A54" w14:textId="77777777" w:rsidR="00CC6433" w:rsidRPr="00CC6433" w:rsidRDefault="00CC6433" w:rsidP="006A63A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00" w:type="pct"/>
            <w:shd w:val="clear" w:color="auto" w:fill="auto"/>
          </w:tcPr>
          <w:p w14:paraId="79A410AB" w14:textId="314BDE20" w:rsidR="00CC6433" w:rsidRPr="00CC6433" w:rsidRDefault="00CC6433" w:rsidP="006A63A7">
            <w:pPr>
              <w:spacing w:line="276" w:lineRule="auto"/>
              <w:jc w:val="both"/>
              <w:rPr>
                <w:b/>
                <w:bCs/>
                <w:sz w:val="19"/>
                <w:szCs w:val="19"/>
              </w:rPr>
            </w:pPr>
            <w:r w:rsidRPr="00CC6433">
              <w:rPr>
                <w:b/>
                <w:bCs/>
                <w:sz w:val="19"/>
                <w:szCs w:val="19"/>
              </w:rPr>
              <w:t>Утверждаю:</w:t>
            </w:r>
          </w:p>
          <w:p w14:paraId="26206D41" w14:textId="5C912B28" w:rsidR="00CC6433" w:rsidRPr="00CC6433" w:rsidRDefault="00CC6433" w:rsidP="006A63A7">
            <w:pPr>
              <w:spacing w:line="276" w:lineRule="auto"/>
              <w:rPr>
                <w:b/>
                <w:bCs/>
              </w:rPr>
            </w:pPr>
            <w:r w:rsidRPr="00CC6433">
              <w:t xml:space="preserve">Первый заместитель директора </w:t>
            </w:r>
            <w:r w:rsidRPr="00CC6433">
              <w:rPr>
                <w:b/>
                <w:bCs/>
              </w:rPr>
              <w:t xml:space="preserve">– </w:t>
            </w:r>
          </w:p>
          <w:p w14:paraId="450C1747" w14:textId="77777777" w:rsidR="00CC6433" w:rsidRPr="00CC6433" w:rsidRDefault="00CC6433" w:rsidP="006A63A7">
            <w:pPr>
              <w:spacing w:line="276" w:lineRule="auto"/>
              <w:rPr>
                <w:sz w:val="19"/>
                <w:szCs w:val="19"/>
              </w:rPr>
            </w:pPr>
            <w:r w:rsidRPr="00CC6433">
              <w:rPr>
                <w:bCs/>
              </w:rPr>
              <w:t xml:space="preserve">главный инженер </w:t>
            </w:r>
            <w:r w:rsidRPr="00CC6433">
              <w:rPr>
                <w:sz w:val="19"/>
                <w:szCs w:val="19"/>
              </w:rPr>
              <w:t xml:space="preserve">филиала </w:t>
            </w:r>
            <w:r w:rsidRPr="00CC6433">
              <w:t>«Калугаэнерго»</w:t>
            </w:r>
          </w:p>
          <w:p w14:paraId="7BE5CF43" w14:textId="629DCB5D" w:rsidR="00CC6433" w:rsidRPr="00CC6433" w:rsidRDefault="00CC6433" w:rsidP="006A63A7">
            <w:pPr>
              <w:spacing w:line="276" w:lineRule="auto"/>
              <w:jc w:val="both"/>
              <w:rPr>
                <w:sz w:val="19"/>
                <w:szCs w:val="19"/>
              </w:rPr>
            </w:pPr>
          </w:p>
          <w:p w14:paraId="3A4D40B1" w14:textId="77777777" w:rsidR="00CC6433" w:rsidRPr="00CC6433" w:rsidRDefault="00CC6433" w:rsidP="006A63A7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CC6433">
              <w:rPr>
                <w:sz w:val="19"/>
                <w:szCs w:val="19"/>
              </w:rPr>
              <w:t>_______________________ /</w:t>
            </w:r>
            <w:r w:rsidRPr="00CC6433">
              <w:rPr>
                <w:sz w:val="19"/>
                <w:szCs w:val="19"/>
                <w:u w:val="single"/>
              </w:rPr>
              <w:t>А.Ю. Митюхин</w:t>
            </w:r>
            <w:r w:rsidRPr="00CC6433">
              <w:rPr>
                <w:sz w:val="19"/>
                <w:szCs w:val="19"/>
              </w:rPr>
              <w:t>/</w:t>
            </w:r>
          </w:p>
          <w:p w14:paraId="40B789D0" w14:textId="77777777" w:rsidR="00CC6433" w:rsidRPr="00CC6433" w:rsidRDefault="0048044C" w:rsidP="0048044C">
            <w:pPr>
              <w:spacing w:line="276" w:lineRule="auto"/>
              <w:ind w:firstLine="861"/>
              <w:jc w:val="both"/>
              <w:rPr>
                <w:sz w:val="19"/>
                <w:szCs w:val="19"/>
                <w:vertAlign w:val="superscript"/>
              </w:rPr>
            </w:pPr>
            <w:r>
              <w:rPr>
                <w:sz w:val="19"/>
                <w:szCs w:val="19"/>
                <w:vertAlign w:val="superscript"/>
              </w:rPr>
              <w:t>(подпись)</w:t>
            </w:r>
          </w:p>
          <w:p w14:paraId="5C2EBD4A" w14:textId="77777777" w:rsidR="00CC6433" w:rsidRPr="00CC6433" w:rsidRDefault="00CC6433" w:rsidP="006A63A7">
            <w:pPr>
              <w:spacing w:line="276" w:lineRule="auto"/>
              <w:jc w:val="both"/>
              <w:rPr>
                <w:sz w:val="19"/>
                <w:szCs w:val="19"/>
              </w:rPr>
            </w:pPr>
          </w:p>
          <w:p w14:paraId="082099BA" w14:textId="08DE163B" w:rsidR="00CC6433" w:rsidRPr="002A1BD7" w:rsidRDefault="00D10DC7" w:rsidP="002A1BD7">
            <w:pPr>
              <w:spacing w:line="276" w:lineRule="auto"/>
              <w:jc w:val="both"/>
            </w:pPr>
            <w:r w:rsidRPr="002A1BD7">
              <w:t xml:space="preserve">« </w:t>
            </w:r>
            <w:r w:rsidR="002A1BD7" w:rsidRPr="002A1BD7">
              <w:rPr>
                <w:u w:val="single"/>
              </w:rPr>
              <w:t>15</w:t>
            </w:r>
            <w:r w:rsidRPr="002A1BD7">
              <w:t xml:space="preserve"> » </w:t>
            </w:r>
            <w:r w:rsidR="002A1BD7" w:rsidRPr="004A2D6E">
              <w:rPr>
                <w:u w:val="single"/>
              </w:rPr>
              <w:t>июня</w:t>
            </w:r>
            <w:r w:rsidR="002A1BD7">
              <w:t xml:space="preserve"> </w:t>
            </w:r>
            <w:r w:rsidRPr="002A1BD7">
              <w:t>2026</w:t>
            </w:r>
            <w:r w:rsidR="002A1BD7">
              <w:t xml:space="preserve"> </w:t>
            </w:r>
            <w:r w:rsidR="00CC6433" w:rsidRPr="002A1BD7">
              <w:t>г.</w:t>
            </w:r>
          </w:p>
        </w:tc>
      </w:tr>
    </w:tbl>
    <w:p w14:paraId="16F1D421" w14:textId="77777777" w:rsidR="00CC6433" w:rsidRPr="00CC6433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5663C436" w14:textId="77777777" w:rsidR="00CC6433" w:rsidRPr="00CC6433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4C6B3DBC" w14:textId="77777777" w:rsidR="00CC6433" w:rsidRPr="00CC6433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492C2146" w14:textId="77777777" w:rsidR="00CC6433" w:rsidRPr="00CC6433" w:rsidRDefault="00CC6433" w:rsidP="006A63A7">
      <w:pPr>
        <w:keepNext/>
        <w:spacing w:line="276" w:lineRule="auto"/>
        <w:jc w:val="center"/>
        <w:outlineLvl w:val="1"/>
        <w:rPr>
          <w:b/>
          <w:sz w:val="26"/>
          <w:szCs w:val="26"/>
        </w:rPr>
      </w:pPr>
      <w:r w:rsidRPr="00CC6433">
        <w:rPr>
          <w:b/>
          <w:sz w:val="26"/>
          <w:szCs w:val="26"/>
        </w:rPr>
        <w:t>ТЕХНИЧЕСКОЕ ЗАДАНИЕ</w:t>
      </w:r>
    </w:p>
    <w:p w14:paraId="3D055B50" w14:textId="77777777" w:rsidR="00CC6433" w:rsidRPr="00CC6433" w:rsidRDefault="00CC6433" w:rsidP="006A63A7">
      <w:pPr>
        <w:spacing w:line="276" w:lineRule="auto"/>
        <w:rPr>
          <w:sz w:val="24"/>
          <w:szCs w:val="24"/>
        </w:rPr>
      </w:pPr>
    </w:p>
    <w:p w14:paraId="118CE096" w14:textId="77777777" w:rsidR="00CC6433" w:rsidRPr="00CC6433" w:rsidRDefault="00CC6433" w:rsidP="006A63A7">
      <w:pPr>
        <w:spacing w:line="276" w:lineRule="auto"/>
        <w:jc w:val="center"/>
        <w:rPr>
          <w:i/>
          <w:sz w:val="24"/>
          <w:szCs w:val="24"/>
        </w:rPr>
      </w:pPr>
      <w:r w:rsidRPr="00CC6433">
        <w:rPr>
          <w:sz w:val="24"/>
          <w:szCs w:val="24"/>
        </w:rPr>
        <w:t xml:space="preserve">на выполнение работ по проектированию и строительству объекта: </w:t>
      </w:r>
    </w:p>
    <w:p w14:paraId="649089C5" w14:textId="77777777" w:rsidR="00C9706F" w:rsidRDefault="00C9706F" w:rsidP="00C9706F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C9706F">
        <w:rPr>
          <w:b/>
          <w:sz w:val="24"/>
          <w:szCs w:val="24"/>
          <w:u w:val="single"/>
        </w:rPr>
        <w:t>Реконструкция ВЛ-0,4 кВ</w:t>
      </w:r>
    </w:p>
    <w:p w14:paraId="18023C03" w14:textId="77777777" w:rsidR="004C2E58" w:rsidRPr="00C9706F" w:rsidRDefault="004C2E58" w:rsidP="00C9706F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4C2E58">
        <w:rPr>
          <w:b/>
          <w:sz w:val="24"/>
          <w:szCs w:val="24"/>
          <w:u w:val="single"/>
        </w:rPr>
        <w:t>для подключения потребителей категории до 15 кВт</w:t>
      </w:r>
    </w:p>
    <w:p w14:paraId="28C4F2B8" w14:textId="153F5F18" w:rsidR="00CC6433" w:rsidRDefault="00C9706F" w:rsidP="00C9706F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C9706F">
        <w:rPr>
          <w:b/>
          <w:sz w:val="24"/>
          <w:szCs w:val="24"/>
          <w:u w:val="single"/>
        </w:rPr>
        <w:t xml:space="preserve">Калужская область, </w:t>
      </w:r>
      <w:r w:rsidR="00AE3395" w:rsidRPr="00AE3395">
        <w:rPr>
          <w:b/>
          <w:sz w:val="24"/>
          <w:szCs w:val="24"/>
          <w:u w:val="single"/>
        </w:rPr>
        <w:t>г. Калуга, д. Матюнино</w:t>
      </w:r>
      <w:r w:rsidRPr="00C9706F">
        <w:rPr>
          <w:b/>
          <w:sz w:val="24"/>
          <w:szCs w:val="24"/>
          <w:u w:val="single"/>
        </w:rPr>
        <w:t>.</w:t>
      </w:r>
    </w:p>
    <w:p w14:paraId="26A03617" w14:textId="77777777" w:rsidR="00CC6433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6B47E180" w14:textId="77777777" w:rsidR="00CC6433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3FA2E0D7" w14:textId="77777777" w:rsidR="00CC6433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66985CF6" w14:textId="4D9FF965" w:rsidR="00CC6433" w:rsidRDefault="00CC6433" w:rsidP="006A63A7">
      <w:pPr>
        <w:pStyle w:val="ad"/>
        <w:spacing w:line="276" w:lineRule="auto"/>
        <w:ind w:left="0" w:firstLine="0"/>
        <w:rPr>
          <w:sz w:val="26"/>
          <w:szCs w:val="26"/>
        </w:rPr>
      </w:pPr>
      <w:r>
        <w:rPr>
          <w:b/>
          <w:sz w:val="24"/>
          <w:szCs w:val="24"/>
        </w:rPr>
        <w:t>ТЗ/40/</w:t>
      </w:r>
      <w:r w:rsidR="00D10DC7">
        <w:rPr>
          <w:b/>
          <w:sz w:val="24"/>
          <w:szCs w:val="24"/>
        </w:rPr>
        <w:t>2026</w:t>
      </w:r>
      <w:r w:rsidRPr="00FA4CB5">
        <w:rPr>
          <w:b/>
          <w:sz w:val="24"/>
          <w:szCs w:val="24"/>
        </w:rPr>
        <w:t>/</w:t>
      </w:r>
      <w:r w:rsidR="00472CDB">
        <w:rPr>
          <w:b/>
          <w:sz w:val="24"/>
          <w:szCs w:val="24"/>
        </w:rPr>
        <w:t>2341</w:t>
      </w:r>
      <w:r w:rsidRPr="00FA4CB5">
        <w:rPr>
          <w:b/>
          <w:sz w:val="24"/>
          <w:szCs w:val="24"/>
        </w:rPr>
        <w:t>-2</w:t>
      </w:r>
    </w:p>
    <w:p w14:paraId="7E3346CB" w14:textId="77777777" w:rsidR="00C84747" w:rsidRDefault="00C84747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102FDC80" w14:textId="77777777" w:rsidR="00CC6433" w:rsidRDefault="00CC6433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172ACCA1" w14:textId="77777777" w:rsidR="00CC6433" w:rsidRDefault="00CC6433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5FF903D2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6F146621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7C9EEDD4" w14:textId="77777777" w:rsidR="00393974" w:rsidRDefault="00393974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7816E94E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220148F4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2658769C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2ACAFA77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47F77F1F" w14:textId="77777777" w:rsidR="00C22293" w:rsidRDefault="00C22293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7CD4A492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04BA6CDA" w14:textId="77777777" w:rsidR="004C2E58" w:rsidRDefault="004C2E58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7EEEABC0" w14:textId="77777777" w:rsidR="004C2E58" w:rsidRDefault="004C2E58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253FECAC" w14:textId="77777777" w:rsidR="00D10DC7" w:rsidRDefault="00D10DC7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20674925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50A86D08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  <w:r>
        <w:rPr>
          <w:sz w:val="24"/>
          <w:szCs w:val="24"/>
        </w:rPr>
        <w:t>Калуга</w:t>
      </w:r>
      <w:r>
        <w:rPr>
          <w:sz w:val="26"/>
          <w:szCs w:val="26"/>
        </w:rPr>
        <w:t xml:space="preserve"> 202</w:t>
      </w:r>
      <w:r w:rsidR="00D10DC7">
        <w:rPr>
          <w:sz w:val="26"/>
          <w:szCs w:val="26"/>
        </w:rPr>
        <w:t>6</w:t>
      </w:r>
      <w:r>
        <w:rPr>
          <w:sz w:val="26"/>
          <w:szCs w:val="26"/>
        </w:rPr>
        <w:t xml:space="preserve"> год</w:t>
      </w:r>
    </w:p>
    <w:p w14:paraId="686BAD50" w14:textId="77777777" w:rsidR="00464A77" w:rsidRPr="00290ACE" w:rsidRDefault="002B7E4F">
      <w:pPr>
        <w:pStyle w:val="ad"/>
        <w:numPr>
          <w:ilvl w:val="0"/>
          <w:numId w:val="18"/>
        </w:numPr>
        <w:ind w:left="0" w:firstLine="851"/>
        <w:jc w:val="left"/>
        <w:rPr>
          <w:bCs/>
          <w:sz w:val="24"/>
          <w:szCs w:val="24"/>
        </w:rPr>
      </w:pPr>
      <w:r>
        <w:rPr>
          <w:sz w:val="26"/>
          <w:szCs w:val="26"/>
        </w:rPr>
        <w:br w:type="page"/>
      </w:r>
      <w:r w:rsidR="00464A77" w:rsidRPr="00290ACE">
        <w:rPr>
          <w:b/>
          <w:sz w:val="24"/>
          <w:szCs w:val="24"/>
        </w:rPr>
        <w:lastRenderedPageBreak/>
        <w:t>Основание выполнения работ</w:t>
      </w:r>
    </w:p>
    <w:p w14:paraId="05E4B500" w14:textId="77777777" w:rsidR="009C5564" w:rsidRPr="00290ACE" w:rsidRDefault="009C5564" w:rsidP="00F37843">
      <w:pPr>
        <w:pStyle w:val="ad"/>
        <w:ind w:left="0" w:firstLine="851"/>
        <w:jc w:val="both"/>
        <w:rPr>
          <w:bCs/>
          <w:sz w:val="24"/>
          <w:szCs w:val="24"/>
        </w:rPr>
      </w:pPr>
    </w:p>
    <w:p w14:paraId="320079CC" w14:textId="77777777" w:rsidR="001730C2" w:rsidRPr="00290ACE" w:rsidRDefault="001730C2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Исполнение </w:t>
      </w:r>
      <w:r w:rsidR="008D25F3" w:rsidRPr="00290ACE">
        <w:rPr>
          <w:bCs/>
          <w:iCs/>
          <w:sz w:val="24"/>
          <w:szCs w:val="24"/>
        </w:rPr>
        <w:t xml:space="preserve">мероприятий </w:t>
      </w:r>
      <w:r w:rsidRPr="00290ACE">
        <w:rPr>
          <w:bCs/>
          <w:iCs/>
          <w:sz w:val="24"/>
          <w:szCs w:val="24"/>
        </w:rPr>
        <w:t>сетев</w:t>
      </w:r>
      <w:r w:rsidR="008D25F3" w:rsidRPr="00290ACE">
        <w:rPr>
          <w:bCs/>
          <w:iCs/>
          <w:sz w:val="24"/>
          <w:szCs w:val="24"/>
        </w:rPr>
        <w:t>ой</w:t>
      </w:r>
      <w:r w:rsidRPr="00290ACE">
        <w:rPr>
          <w:bCs/>
          <w:iCs/>
          <w:sz w:val="24"/>
          <w:szCs w:val="24"/>
        </w:rPr>
        <w:t xml:space="preserve"> </w:t>
      </w:r>
      <w:r w:rsidR="008D25F3" w:rsidRPr="00290ACE">
        <w:rPr>
          <w:bCs/>
          <w:iCs/>
          <w:sz w:val="24"/>
          <w:szCs w:val="24"/>
        </w:rPr>
        <w:t>организации</w:t>
      </w:r>
      <w:r w:rsidRPr="00290ACE">
        <w:rPr>
          <w:bCs/>
          <w:iCs/>
          <w:sz w:val="24"/>
          <w:szCs w:val="24"/>
        </w:rPr>
        <w:t xml:space="preserve"> по договорам технологического присоединения к сетям филиала ПАО «Россети </w:t>
      </w:r>
      <w:r w:rsidR="00CC6433" w:rsidRPr="00290ACE">
        <w:rPr>
          <w:bCs/>
          <w:iCs/>
          <w:sz w:val="24"/>
          <w:szCs w:val="24"/>
        </w:rPr>
        <w:t>Центр и Приволжье» – «Калугаэнерго»</w:t>
      </w:r>
    </w:p>
    <w:p w14:paraId="574D54CF" w14:textId="77777777" w:rsidR="00464A77" w:rsidRPr="00290ACE" w:rsidRDefault="00464A77" w:rsidP="00F37843">
      <w:pPr>
        <w:pStyle w:val="ad"/>
        <w:tabs>
          <w:tab w:val="left" w:pos="993"/>
        </w:tabs>
        <w:ind w:left="0" w:firstLine="851"/>
        <w:jc w:val="both"/>
        <w:rPr>
          <w:sz w:val="24"/>
          <w:szCs w:val="24"/>
        </w:rPr>
      </w:pPr>
    </w:p>
    <w:p w14:paraId="4CBB70E6" w14:textId="77777777" w:rsidR="005201F2" w:rsidRPr="00290ACE" w:rsidRDefault="005D5054" w:rsidP="00F37843">
      <w:pPr>
        <w:pStyle w:val="ad"/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290ACE">
        <w:rPr>
          <w:b/>
          <w:sz w:val="24"/>
          <w:szCs w:val="24"/>
        </w:rPr>
        <w:t>Общие требования</w:t>
      </w:r>
    </w:p>
    <w:p w14:paraId="4DE71061" w14:textId="77777777" w:rsidR="00EC7ABE" w:rsidRPr="00290ACE" w:rsidRDefault="00EC7ABE" w:rsidP="00F37843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bCs/>
          <w:sz w:val="24"/>
          <w:szCs w:val="24"/>
        </w:rPr>
      </w:pPr>
      <w:r w:rsidRPr="00290ACE">
        <w:rPr>
          <w:sz w:val="24"/>
          <w:szCs w:val="24"/>
        </w:rPr>
        <w:t>Местонахождение проектируемых электроустановок филиала ПАО «</w:t>
      </w:r>
      <w:r w:rsidR="001730C2" w:rsidRPr="00290ACE">
        <w:rPr>
          <w:sz w:val="24"/>
          <w:szCs w:val="24"/>
        </w:rPr>
        <w:t xml:space="preserve">Россети </w:t>
      </w:r>
      <w:r w:rsidR="00CC6433" w:rsidRPr="00290ACE">
        <w:rPr>
          <w:sz w:val="24"/>
          <w:szCs w:val="24"/>
        </w:rPr>
        <w:t>Центр и Приволжье» – «Калугаэнерго»</w:t>
      </w:r>
      <w:r w:rsidR="00894738" w:rsidRPr="00290ACE">
        <w:rPr>
          <w:sz w:val="24"/>
          <w:szCs w:val="24"/>
        </w:rPr>
        <w:t xml:space="preserve"> и энергопринимающих устройств з</w:t>
      </w:r>
      <w:r w:rsidRPr="00290ACE">
        <w:rPr>
          <w:sz w:val="24"/>
          <w:szCs w:val="24"/>
        </w:rPr>
        <w:t>аявител</w:t>
      </w:r>
      <w:r w:rsidR="00CB2A32" w:rsidRPr="00290ACE">
        <w:rPr>
          <w:sz w:val="24"/>
          <w:szCs w:val="24"/>
        </w:rPr>
        <w:t>я</w:t>
      </w:r>
      <w:r w:rsidRPr="00290ACE">
        <w:rPr>
          <w:sz w:val="24"/>
          <w:szCs w:val="24"/>
        </w:rPr>
        <w:t>: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2"/>
        <w:gridCol w:w="1497"/>
        <w:gridCol w:w="1851"/>
        <w:gridCol w:w="1895"/>
        <w:gridCol w:w="1895"/>
        <w:gridCol w:w="2191"/>
      </w:tblGrid>
      <w:tr w:rsidR="00CC6433" w:rsidRPr="004F0A35" w14:paraId="0B108E51" w14:textId="77777777" w:rsidTr="00290ACE">
        <w:trPr>
          <w:trHeight w:val="577"/>
          <w:jc w:val="right"/>
        </w:trPr>
        <w:tc>
          <w:tcPr>
            <w:tcW w:w="545" w:type="pct"/>
            <w:vAlign w:val="center"/>
          </w:tcPr>
          <w:p w14:paraId="346C3780" w14:textId="77777777" w:rsidR="00CC6433" w:rsidRPr="004F0A35" w:rsidRDefault="00CC6433" w:rsidP="00F37843">
            <w:pPr>
              <w:jc w:val="center"/>
              <w:rPr>
                <w:b/>
              </w:rPr>
            </w:pPr>
            <w:r w:rsidRPr="004F0A35">
              <w:rPr>
                <w:b/>
              </w:rPr>
              <w:t>Номер и дата договора ТП</w:t>
            </w:r>
          </w:p>
        </w:tc>
        <w:tc>
          <w:tcPr>
            <w:tcW w:w="715" w:type="pct"/>
            <w:vAlign w:val="center"/>
          </w:tcPr>
          <w:p w14:paraId="3699F04F" w14:textId="77777777" w:rsidR="00CC6433" w:rsidRPr="004F0A35" w:rsidRDefault="00CC6433" w:rsidP="00F37843">
            <w:pPr>
              <w:jc w:val="center"/>
              <w:rPr>
                <w:b/>
              </w:rPr>
            </w:pPr>
            <w:r w:rsidRPr="004F0A35">
              <w:rPr>
                <w:b/>
              </w:rPr>
              <w:t>Заявитель</w:t>
            </w:r>
          </w:p>
        </w:tc>
        <w:tc>
          <w:tcPr>
            <w:tcW w:w="884" w:type="pct"/>
            <w:vAlign w:val="center"/>
          </w:tcPr>
          <w:p w14:paraId="4AA4D320" w14:textId="77777777" w:rsidR="00CC6433" w:rsidRPr="004F0A35" w:rsidRDefault="00CC6433" w:rsidP="00F37843">
            <w:pPr>
              <w:jc w:val="center"/>
              <w:rPr>
                <w:b/>
              </w:rPr>
            </w:pPr>
            <w:r w:rsidRPr="004F0A35">
              <w:rPr>
                <w:b/>
              </w:rPr>
              <w:t>Присоединяемый объект</w:t>
            </w:r>
          </w:p>
        </w:tc>
        <w:tc>
          <w:tcPr>
            <w:tcW w:w="905" w:type="pct"/>
            <w:vAlign w:val="center"/>
          </w:tcPr>
          <w:p w14:paraId="304456F5" w14:textId="77777777" w:rsidR="00CC6433" w:rsidRPr="004F0A35" w:rsidRDefault="00CC6433" w:rsidP="00F37843">
            <w:pPr>
              <w:jc w:val="center"/>
              <w:rPr>
                <w:b/>
                <w:bCs/>
              </w:rPr>
            </w:pPr>
            <w:r w:rsidRPr="004F0A35">
              <w:rPr>
                <w:b/>
                <w:bCs/>
              </w:rPr>
              <w:t>Адрес</w:t>
            </w:r>
          </w:p>
        </w:tc>
        <w:tc>
          <w:tcPr>
            <w:tcW w:w="905" w:type="pct"/>
            <w:vAlign w:val="center"/>
          </w:tcPr>
          <w:p w14:paraId="48C8B0CC" w14:textId="77777777" w:rsidR="00CC6433" w:rsidRPr="004F0A35" w:rsidRDefault="00CC6433" w:rsidP="00F37843">
            <w:pPr>
              <w:jc w:val="center"/>
              <w:rPr>
                <w:b/>
                <w:bCs/>
              </w:rPr>
            </w:pPr>
            <w:r w:rsidRPr="004F0A35">
              <w:rPr>
                <w:b/>
                <w:bCs/>
              </w:rPr>
              <w:t>Район</w:t>
            </w:r>
          </w:p>
        </w:tc>
        <w:tc>
          <w:tcPr>
            <w:tcW w:w="1046" w:type="pct"/>
            <w:vAlign w:val="center"/>
          </w:tcPr>
          <w:p w14:paraId="56335A00" w14:textId="77777777" w:rsidR="00CC6433" w:rsidRPr="004F0A35" w:rsidRDefault="00CC6433" w:rsidP="00F37843">
            <w:pPr>
              <w:jc w:val="center"/>
              <w:rPr>
                <w:b/>
                <w:bCs/>
              </w:rPr>
            </w:pPr>
            <w:r w:rsidRPr="004F0A35">
              <w:rPr>
                <w:b/>
              </w:rPr>
              <w:t>Кадастровый номер земельного участка, на котором располагаются энергопринимающие устройства Заявителя</w:t>
            </w:r>
          </w:p>
        </w:tc>
      </w:tr>
      <w:tr w:rsidR="00C9706F" w:rsidRPr="004F0A35" w14:paraId="684499B5" w14:textId="77777777" w:rsidTr="00160F9E">
        <w:trPr>
          <w:trHeight w:val="577"/>
          <w:jc w:val="right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6483" w14:textId="1FA353BE" w:rsidR="00C9706F" w:rsidRPr="004F0A35" w:rsidRDefault="00AE3395" w:rsidP="00AE3395">
            <w:pPr>
              <w:jc w:val="center"/>
              <w:rPr>
                <w:lang w:eastAsia="ru-RU"/>
              </w:rPr>
            </w:pPr>
            <w:r w:rsidRPr="00AE3395">
              <w:t xml:space="preserve">401120481 </w:t>
            </w:r>
            <w:r>
              <w:t xml:space="preserve">от </w:t>
            </w:r>
            <w:r w:rsidRPr="00AE3395">
              <w:t>05.12.2025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BA12" w14:textId="71129B4E" w:rsidR="00C9706F" w:rsidRPr="004F0A35" w:rsidRDefault="00AE3395" w:rsidP="00F37843">
            <w:pPr>
              <w:jc w:val="center"/>
            </w:pPr>
            <w:r w:rsidRPr="00AE3395">
              <w:t>Симикина Н.Ю.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457E" w14:textId="77777777" w:rsidR="00C9706F" w:rsidRPr="004F0A35" w:rsidRDefault="00C9706F" w:rsidP="00F37843">
            <w:pPr>
              <w:jc w:val="center"/>
            </w:pP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35BD7A" w14:textId="1D860004" w:rsidR="00C9706F" w:rsidRPr="004F0A35" w:rsidRDefault="00C9706F" w:rsidP="00F37843">
            <w:pPr>
              <w:jc w:val="center"/>
            </w:pPr>
            <w:r w:rsidRPr="004F0A35">
              <w:t xml:space="preserve">Калужская область, </w:t>
            </w:r>
            <w:r w:rsidR="00AE3395" w:rsidRPr="00AE3395">
              <w:t>г. Калуга, д. Матюнино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2CED5" w14:textId="72CBE7C1" w:rsidR="00C9706F" w:rsidRPr="004F0A35" w:rsidRDefault="00AE3395" w:rsidP="00F37843">
            <w:pPr>
              <w:jc w:val="center"/>
            </w:pPr>
            <w:r>
              <w:t>Приокский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8F3A" w14:textId="5868B40A" w:rsidR="00C9706F" w:rsidRPr="004F0A35" w:rsidRDefault="00AE3395" w:rsidP="00F37843">
            <w:pPr>
              <w:jc w:val="center"/>
            </w:pPr>
            <w:r w:rsidRPr="00AE3395">
              <w:rPr>
                <w:bCs/>
              </w:rPr>
              <w:t>40:25:000005:1386</w:t>
            </w:r>
          </w:p>
        </w:tc>
      </w:tr>
    </w:tbl>
    <w:p w14:paraId="2AC9957D" w14:textId="77777777" w:rsidR="00EC7ABE" w:rsidRPr="00EC7ABE" w:rsidRDefault="00EC7ABE" w:rsidP="00F37843">
      <w:pPr>
        <w:pStyle w:val="ad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14:paraId="1278A2FF" w14:textId="77777777" w:rsidR="00D034FC" w:rsidRPr="00290ACE" w:rsidRDefault="00C84747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sz w:val="24"/>
          <w:szCs w:val="24"/>
        </w:rPr>
      </w:pPr>
      <w:r w:rsidRPr="00290ACE">
        <w:rPr>
          <w:sz w:val="24"/>
          <w:szCs w:val="24"/>
        </w:rPr>
        <w:t>Разработать проектно-сметную документацию (</w:t>
      </w:r>
      <w:r w:rsidR="009E707E" w:rsidRPr="00290ACE">
        <w:rPr>
          <w:sz w:val="24"/>
          <w:szCs w:val="24"/>
        </w:rPr>
        <w:t xml:space="preserve">далее - </w:t>
      </w:r>
      <w:r w:rsidRPr="00290ACE">
        <w:rPr>
          <w:sz w:val="24"/>
          <w:szCs w:val="24"/>
        </w:rPr>
        <w:t xml:space="preserve">ПСД) </w:t>
      </w:r>
      <w:r w:rsidR="007C02D3" w:rsidRPr="00290ACE">
        <w:rPr>
          <w:sz w:val="24"/>
          <w:szCs w:val="24"/>
          <w:lang w:eastAsia="x-none"/>
        </w:rPr>
        <w:t xml:space="preserve">одной </w:t>
      </w:r>
      <w:r w:rsidR="00AD07D8" w:rsidRPr="00290ACE">
        <w:rPr>
          <w:sz w:val="24"/>
          <w:szCs w:val="24"/>
          <w:lang w:eastAsia="x-none"/>
        </w:rPr>
        <w:t>стадией</w:t>
      </w:r>
      <w:r w:rsidR="00DC73C7" w:rsidRPr="00290ACE">
        <w:rPr>
          <w:sz w:val="24"/>
          <w:szCs w:val="24"/>
          <w:vertAlign w:val="superscript"/>
        </w:rPr>
        <w:footnoteReference w:id="1"/>
      </w:r>
      <w:r w:rsidR="00AD07D8" w:rsidRPr="00290ACE">
        <w:rPr>
          <w:sz w:val="24"/>
          <w:szCs w:val="24"/>
          <w:lang w:eastAsia="x-none"/>
        </w:rPr>
        <w:t xml:space="preserve"> </w:t>
      </w:r>
      <w:r w:rsidR="004A02C2" w:rsidRPr="00290ACE">
        <w:rPr>
          <w:sz w:val="24"/>
          <w:szCs w:val="24"/>
          <w:lang w:eastAsia="x-none"/>
        </w:rPr>
        <w:t>(</w:t>
      </w:r>
      <w:r w:rsidR="001A7002" w:rsidRPr="00290ACE">
        <w:rPr>
          <w:sz w:val="24"/>
          <w:szCs w:val="24"/>
          <w:lang w:eastAsia="x-none"/>
        </w:rPr>
        <w:t>проектная документация в объеме п.4 ТЗ</w:t>
      </w:r>
      <w:r w:rsidR="004A02C2" w:rsidRPr="00290ACE">
        <w:rPr>
          <w:sz w:val="24"/>
          <w:szCs w:val="24"/>
          <w:lang w:eastAsia="x-none"/>
        </w:rPr>
        <w:t xml:space="preserve">, рабочая документация, сметная документация) </w:t>
      </w:r>
      <w:r w:rsidRPr="00290ACE">
        <w:rPr>
          <w:sz w:val="24"/>
          <w:szCs w:val="24"/>
        </w:rPr>
        <w:t xml:space="preserve">для реконструкции/нового строительства </w:t>
      </w:r>
      <w:r w:rsidRPr="00290ACE">
        <w:rPr>
          <w:bCs/>
          <w:sz w:val="24"/>
          <w:szCs w:val="24"/>
        </w:rPr>
        <w:t>объектов распределительной сети 10 (6)/0,4 кВ</w:t>
      </w:r>
      <w:r w:rsidRPr="00290ACE">
        <w:rPr>
          <w:sz w:val="24"/>
          <w:szCs w:val="24"/>
        </w:rPr>
        <w:t xml:space="preserve"> </w:t>
      </w:r>
      <w:r w:rsidR="007A5F42" w:rsidRPr="00290ACE">
        <w:rPr>
          <w:bCs/>
          <w:sz w:val="24"/>
          <w:szCs w:val="24"/>
        </w:rPr>
        <w:t>и выполнить СМР</w:t>
      </w:r>
      <w:r w:rsidR="007A5F42" w:rsidRPr="00290ACE">
        <w:rPr>
          <w:bCs/>
          <w:iCs/>
          <w:sz w:val="24"/>
          <w:szCs w:val="24"/>
        </w:rPr>
        <w:t xml:space="preserve"> с учетом требований </w:t>
      </w:r>
      <w:r w:rsidR="00A3514E" w:rsidRPr="00290ACE">
        <w:rPr>
          <w:bCs/>
          <w:iCs/>
          <w:sz w:val="24"/>
          <w:szCs w:val="24"/>
        </w:rPr>
        <w:t>НТД, указанных в п. 1</w:t>
      </w:r>
      <w:r w:rsidR="00B016E7" w:rsidRPr="00290ACE">
        <w:rPr>
          <w:bCs/>
          <w:iCs/>
          <w:sz w:val="24"/>
          <w:szCs w:val="24"/>
        </w:rPr>
        <w:t>0</w:t>
      </w:r>
      <w:r w:rsidR="007A5F42" w:rsidRPr="00290ACE">
        <w:rPr>
          <w:bCs/>
          <w:iCs/>
          <w:sz w:val="24"/>
          <w:szCs w:val="24"/>
        </w:rPr>
        <w:t xml:space="preserve"> настоящего ТЗ (</w:t>
      </w:r>
      <w:r w:rsidR="007A5F42" w:rsidRPr="00290ACE">
        <w:rPr>
          <w:bCs/>
          <w:sz w:val="24"/>
          <w:szCs w:val="24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</w:t>
      </w:r>
      <w:r w:rsidR="00EC7ABE" w:rsidRPr="00290ACE">
        <w:rPr>
          <w:bCs/>
          <w:sz w:val="24"/>
          <w:szCs w:val="24"/>
        </w:rPr>
        <w:t xml:space="preserve">, </w:t>
      </w:r>
      <w:r w:rsidR="00D034FC" w:rsidRPr="00290ACE">
        <w:rPr>
          <w:bCs/>
          <w:sz w:val="24"/>
          <w:szCs w:val="24"/>
        </w:rPr>
        <w:t>в объеме следующих мероприятий:</w:t>
      </w:r>
    </w:p>
    <w:p w14:paraId="3911C829" w14:textId="643D7CF4" w:rsidR="00CC6433" w:rsidRPr="00290ACE" w:rsidRDefault="00C9706F" w:rsidP="00F37843">
      <w:pPr>
        <w:pStyle w:val="ad"/>
        <w:numPr>
          <w:ilvl w:val="2"/>
          <w:numId w:val="3"/>
        </w:numPr>
        <w:suppressAutoHyphens w:val="0"/>
        <w:ind w:left="0" w:firstLine="851"/>
        <w:jc w:val="both"/>
        <w:rPr>
          <w:sz w:val="24"/>
          <w:szCs w:val="24"/>
        </w:rPr>
      </w:pPr>
      <w:r w:rsidRPr="00C9706F">
        <w:rPr>
          <w:sz w:val="24"/>
          <w:szCs w:val="24"/>
        </w:rPr>
        <w:t xml:space="preserve">Реконструкция ВЛ-0,4 кВ </w:t>
      </w:r>
      <w:r w:rsidR="00AE3395">
        <w:rPr>
          <w:sz w:val="24"/>
          <w:szCs w:val="24"/>
        </w:rPr>
        <w:t>№ 1 ТП № 895 «</w:t>
      </w:r>
      <w:r w:rsidR="00AE3395">
        <w:rPr>
          <w:rFonts w:eastAsiaTheme="minorHAnsi"/>
          <w:bCs/>
          <w:sz w:val="24"/>
          <w:szCs w:val="24"/>
          <w:lang w:eastAsia="en-US"/>
        </w:rPr>
        <w:t>д. Матюнино – поле-2»</w:t>
      </w:r>
      <w:r w:rsidR="00AE3395">
        <w:rPr>
          <w:sz w:val="24"/>
          <w:szCs w:val="24"/>
        </w:rPr>
        <w:t xml:space="preserve"> </w:t>
      </w:r>
      <w:r w:rsidRPr="00C9706F">
        <w:rPr>
          <w:sz w:val="24"/>
          <w:szCs w:val="24"/>
        </w:rPr>
        <w:t xml:space="preserve">со строительством отпайки от опоры № </w:t>
      </w:r>
      <w:r w:rsidR="00AE3395">
        <w:rPr>
          <w:sz w:val="24"/>
          <w:szCs w:val="24"/>
        </w:rPr>
        <w:t>б/н (номер опоры определит проектом)</w:t>
      </w:r>
      <w:r w:rsidRPr="00C9706F">
        <w:rPr>
          <w:sz w:val="24"/>
          <w:szCs w:val="24"/>
        </w:rPr>
        <w:t xml:space="preserve"> до границы земельного участка Заявителя</w:t>
      </w:r>
      <w:r w:rsidR="00CC6433" w:rsidRPr="00290ACE">
        <w:rPr>
          <w:sz w:val="24"/>
          <w:szCs w:val="24"/>
        </w:rPr>
        <w:t>.</w:t>
      </w:r>
    </w:p>
    <w:p w14:paraId="7A389738" w14:textId="77777777" w:rsidR="00081242" w:rsidRPr="00290ACE" w:rsidRDefault="00081242" w:rsidP="00F37843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Объемы работ.</w:t>
      </w:r>
    </w:p>
    <w:p w14:paraId="680E46BD" w14:textId="77777777" w:rsidR="00081242" w:rsidRDefault="00081242" w:rsidP="00F37843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Объемы работ определяются решением заказчика и </w:t>
      </w:r>
      <w:r w:rsidRPr="00290ACE">
        <w:rPr>
          <w:b/>
          <w:bCs/>
          <w:iCs/>
          <w:sz w:val="24"/>
          <w:szCs w:val="24"/>
        </w:rPr>
        <w:t>проектными решениями</w:t>
      </w:r>
      <w:r w:rsidRPr="00290ACE">
        <w:rPr>
          <w:bCs/>
          <w:iCs/>
          <w:sz w:val="24"/>
          <w:szCs w:val="24"/>
        </w:rPr>
        <w:t>.</w:t>
      </w:r>
    </w:p>
    <w:p w14:paraId="0FDDFE27" w14:textId="77777777" w:rsidR="00F37843" w:rsidRPr="00290ACE" w:rsidRDefault="00F37843" w:rsidP="00F37843">
      <w:pPr>
        <w:pStyle w:val="ad"/>
        <w:ind w:left="0" w:firstLine="851"/>
        <w:jc w:val="both"/>
        <w:rPr>
          <w:bCs/>
          <w:iCs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2"/>
        <w:gridCol w:w="3954"/>
        <w:gridCol w:w="1300"/>
        <w:gridCol w:w="1422"/>
        <w:gridCol w:w="1502"/>
        <w:gridCol w:w="1751"/>
      </w:tblGrid>
      <w:tr w:rsidR="00CC6433" w:rsidRPr="00290ACE" w14:paraId="1BAD30AA" w14:textId="77777777" w:rsidTr="00C22293">
        <w:trPr>
          <w:trHeight w:val="1038"/>
          <w:tblHeader/>
          <w:jc w:val="center"/>
        </w:trPr>
        <w:tc>
          <w:tcPr>
            <w:tcW w:w="259" w:type="pct"/>
            <w:vAlign w:val="center"/>
          </w:tcPr>
          <w:p w14:paraId="06BCA332" w14:textId="77777777" w:rsidR="00CC6433" w:rsidRPr="00290ACE" w:rsidRDefault="00CC6433" w:rsidP="00F37843">
            <w:pPr>
              <w:suppressAutoHyphens w:val="0"/>
              <w:jc w:val="center"/>
              <w:rPr>
                <w:b/>
              </w:rPr>
            </w:pPr>
            <w:r w:rsidRPr="00290ACE">
              <w:rPr>
                <w:b/>
              </w:rPr>
              <w:t>№ п/п</w:t>
            </w:r>
          </w:p>
        </w:tc>
        <w:tc>
          <w:tcPr>
            <w:tcW w:w="1888" w:type="pct"/>
            <w:vAlign w:val="center"/>
          </w:tcPr>
          <w:p w14:paraId="0DCD632C" w14:textId="77777777" w:rsidR="00CC6433" w:rsidRPr="00290ACE" w:rsidRDefault="00CC6433" w:rsidP="00F37843">
            <w:pPr>
              <w:suppressAutoHyphens w:val="0"/>
              <w:jc w:val="center"/>
              <w:rPr>
                <w:b/>
              </w:rPr>
            </w:pPr>
            <w:r w:rsidRPr="00290ACE">
              <w:rPr>
                <w:b/>
              </w:rPr>
              <w:t>Наименование работ и затрат</w:t>
            </w:r>
          </w:p>
        </w:tc>
        <w:tc>
          <w:tcPr>
            <w:tcW w:w="621" w:type="pct"/>
            <w:vAlign w:val="center"/>
          </w:tcPr>
          <w:p w14:paraId="1B6256B1" w14:textId="77777777" w:rsidR="00CC6433" w:rsidRPr="00290ACE" w:rsidRDefault="00CC6433" w:rsidP="00F37843">
            <w:pPr>
              <w:suppressAutoHyphens w:val="0"/>
              <w:jc w:val="center"/>
              <w:rPr>
                <w:b/>
              </w:rPr>
            </w:pPr>
            <w:r w:rsidRPr="00290ACE">
              <w:rPr>
                <w:b/>
              </w:rPr>
              <w:t>Единица измерения</w:t>
            </w:r>
          </w:p>
        </w:tc>
        <w:tc>
          <w:tcPr>
            <w:tcW w:w="679" w:type="pct"/>
            <w:vAlign w:val="center"/>
          </w:tcPr>
          <w:p w14:paraId="26A4979F" w14:textId="77777777" w:rsidR="00CC6433" w:rsidRPr="00290ACE" w:rsidRDefault="00CC6433" w:rsidP="00F37843">
            <w:pPr>
              <w:suppressAutoHyphens w:val="0"/>
              <w:jc w:val="center"/>
              <w:rPr>
                <w:b/>
              </w:rPr>
            </w:pPr>
            <w:r w:rsidRPr="00290ACE">
              <w:rPr>
                <w:b/>
              </w:rPr>
              <w:t>Количество</w:t>
            </w:r>
          </w:p>
        </w:tc>
        <w:tc>
          <w:tcPr>
            <w:tcW w:w="717" w:type="pct"/>
            <w:vAlign w:val="center"/>
          </w:tcPr>
          <w:p w14:paraId="13598801" w14:textId="77777777" w:rsidR="00CC6433" w:rsidRPr="00290ACE" w:rsidRDefault="00CC6433" w:rsidP="00F37843">
            <w:pPr>
              <w:suppressAutoHyphens w:val="0"/>
              <w:jc w:val="center"/>
              <w:rPr>
                <w:b/>
              </w:rPr>
            </w:pPr>
            <w:r w:rsidRPr="00290ACE">
              <w:rPr>
                <w:b/>
              </w:rPr>
              <w:t>Примечание</w:t>
            </w:r>
          </w:p>
        </w:tc>
        <w:tc>
          <w:tcPr>
            <w:tcW w:w="836" w:type="pct"/>
            <w:vAlign w:val="center"/>
          </w:tcPr>
          <w:p w14:paraId="6CC34EA6" w14:textId="77777777" w:rsidR="00CC6433" w:rsidRPr="00290ACE" w:rsidRDefault="00CC6433" w:rsidP="00F37843">
            <w:pPr>
              <w:suppressAutoHyphens w:val="0"/>
              <w:jc w:val="center"/>
              <w:rPr>
                <w:b/>
              </w:rPr>
            </w:pPr>
            <w:r w:rsidRPr="00290ACE">
              <w:rPr>
                <w:b/>
              </w:rPr>
              <w:t>Условия, усложняющие производство работ</w:t>
            </w:r>
          </w:p>
        </w:tc>
      </w:tr>
      <w:tr w:rsidR="00290ACE" w:rsidRPr="00290ACE" w14:paraId="4245D439" w14:textId="77777777" w:rsidTr="00751A4A">
        <w:trPr>
          <w:trHeight w:hRule="exact" w:val="597"/>
          <w:tblHeader/>
          <w:jc w:val="center"/>
        </w:trPr>
        <w:tc>
          <w:tcPr>
            <w:tcW w:w="259" w:type="pct"/>
            <w:vAlign w:val="center"/>
          </w:tcPr>
          <w:p w14:paraId="5E30B50F" w14:textId="77777777" w:rsidR="00290ACE" w:rsidRPr="00290ACE" w:rsidRDefault="00290ACE" w:rsidP="00F37843">
            <w:pPr>
              <w:suppressAutoHyphens w:val="0"/>
              <w:jc w:val="center"/>
              <w:rPr>
                <w:b/>
              </w:rPr>
            </w:pPr>
            <w:r w:rsidRPr="00290ACE">
              <w:rPr>
                <w:b/>
              </w:rPr>
              <w:t>1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EF59" w14:textId="3E1308FF" w:rsidR="00290ACE" w:rsidRPr="00290ACE" w:rsidRDefault="00160F9E" w:rsidP="00751A4A">
            <w:pPr>
              <w:pStyle w:val="Normal"/>
              <w:ind w:firstLine="0"/>
              <w:jc w:val="left"/>
              <w:rPr>
                <w:sz w:val="20"/>
              </w:rPr>
            </w:pPr>
            <w:r w:rsidRPr="00160F9E">
              <w:rPr>
                <w:sz w:val="20"/>
              </w:rPr>
              <w:t xml:space="preserve">Реконструкция ВЛ-0,4 кВ </w:t>
            </w:r>
            <w:r w:rsidR="00AE3395" w:rsidRPr="00AE3395">
              <w:rPr>
                <w:sz w:val="20"/>
              </w:rPr>
              <w:t>№ 1 ТП № 895 «д. Матюнино – поле-2»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D637" w14:textId="77777777" w:rsidR="00290ACE" w:rsidRPr="00290ACE" w:rsidRDefault="00290ACE" w:rsidP="00F37843">
            <w:pPr>
              <w:pStyle w:val="Normal"/>
              <w:ind w:firstLine="0"/>
              <w:jc w:val="center"/>
              <w:rPr>
                <w:sz w:val="20"/>
              </w:rPr>
            </w:pPr>
            <w:r w:rsidRPr="00290ACE">
              <w:rPr>
                <w:sz w:val="20"/>
              </w:rPr>
              <w:t>км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CE41" w14:textId="61B13D62" w:rsidR="00290ACE" w:rsidRPr="00290ACE" w:rsidRDefault="00290ACE" w:rsidP="00F37843">
            <w:pPr>
              <w:jc w:val="center"/>
            </w:pPr>
            <w:r w:rsidRPr="00290ACE">
              <w:t>0,</w:t>
            </w:r>
            <w:r w:rsidR="00AE3395">
              <w:t>25</w:t>
            </w:r>
          </w:p>
        </w:tc>
        <w:tc>
          <w:tcPr>
            <w:tcW w:w="717" w:type="pct"/>
            <w:vAlign w:val="center"/>
          </w:tcPr>
          <w:p w14:paraId="36935806" w14:textId="77777777" w:rsidR="00290ACE" w:rsidRPr="00290ACE" w:rsidRDefault="00290ACE" w:rsidP="00F37843">
            <w:pPr>
              <w:suppressAutoHyphens w:val="0"/>
              <w:jc w:val="center"/>
            </w:pPr>
            <w:r w:rsidRPr="00290ACE">
              <w:t>Уточнить проектом.</w:t>
            </w:r>
          </w:p>
        </w:tc>
        <w:tc>
          <w:tcPr>
            <w:tcW w:w="836" w:type="pct"/>
            <w:vAlign w:val="center"/>
          </w:tcPr>
          <w:p w14:paraId="4DA4B1CD" w14:textId="77777777" w:rsidR="00290ACE" w:rsidRPr="00290ACE" w:rsidRDefault="00290ACE" w:rsidP="00F37843">
            <w:pPr>
              <w:suppressAutoHyphens w:val="0"/>
              <w:jc w:val="center"/>
            </w:pPr>
          </w:p>
        </w:tc>
      </w:tr>
    </w:tbl>
    <w:p w14:paraId="0BEB64E1" w14:textId="77777777" w:rsidR="00C22293" w:rsidRDefault="00C22293" w:rsidP="00F37843">
      <w:pPr>
        <w:pStyle w:val="ad"/>
        <w:tabs>
          <w:tab w:val="left" w:pos="142"/>
          <w:tab w:val="left" w:pos="1134"/>
        </w:tabs>
        <w:suppressAutoHyphens w:val="0"/>
        <w:ind w:left="851" w:firstLine="0"/>
        <w:jc w:val="both"/>
        <w:rPr>
          <w:sz w:val="26"/>
          <w:szCs w:val="26"/>
        </w:rPr>
      </w:pPr>
    </w:p>
    <w:p w14:paraId="454BC3EA" w14:textId="77777777" w:rsidR="00EC7ABE" w:rsidRPr="00290ACE" w:rsidRDefault="00EC7ABE" w:rsidP="00F37843">
      <w:pPr>
        <w:pStyle w:val="ad"/>
        <w:numPr>
          <w:ilvl w:val="1"/>
          <w:numId w:val="3"/>
        </w:numPr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Этапность </w:t>
      </w:r>
      <w:r w:rsidR="00F806B0" w:rsidRPr="00290ACE">
        <w:rPr>
          <w:sz w:val="24"/>
          <w:szCs w:val="24"/>
        </w:rPr>
        <w:t>выполнения работ</w:t>
      </w:r>
      <w:r w:rsidRPr="00290ACE">
        <w:rPr>
          <w:sz w:val="24"/>
          <w:szCs w:val="24"/>
        </w:rPr>
        <w:t>:</w:t>
      </w:r>
    </w:p>
    <w:p w14:paraId="06A7C034" w14:textId="77777777" w:rsidR="00F806B0" w:rsidRPr="00290ACE" w:rsidRDefault="00F806B0" w:rsidP="00F37843">
      <w:pPr>
        <w:pStyle w:val="ad"/>
        <w:suppressAutoHyphens w:val="0"/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1-й этап</w:t>
      </w:r>
    </w:p>
    <w:p w14:paraId="6C853659" w14:textId="77777777" w:rsidR="00B016E7" w:rsidRPr="00290ACE" w:rsidRDefault="00B016E7" w:rsidP="00F37843">
      <w:pPr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14:paraId="58C87AEE" w14:textId="77777777" w:rsidR="00F37843" w:rsidRPr="00940416" w:rsidRDefault="00F37843" w:rsidP="00F37843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</w:t>
      </w:r>
      <w:hyperlink r:id="rId12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940416">
          <w:rPr>
            <w:rStyle w:val="afe"/>
            <w:bCs/>
            <w:color w:val="000000"/>
            <w:sz w:val="24"/>
            <w:szCs w:val="24"/>
            <w:u w:val="none"/>
          </w:rPr>
          <w:t>Постановление Правительства РФ от 03.12.2014 №1300</w:t>
        </w:r>
      </w:hyperlink>
      <w:r w:rsidRPr="00940416">
        <w:rPr>
          <w:bCs/>
          <w:sz w:val="24"/>
          <w:szCs w:val="24"/>
        </w:rPr>
        <w:t xml:space="preserve">). </w:t>
      </w:r>
    </w:p>
    <w:p w14:paraId="1E20D062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lastRenderedPageBreak/>
        <w:t xml:space="preserve">В случаях, определенных ст. 39.24 ЗК РФ,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14:paraId="6BE703DC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соответствии со ст.39.33 и ст.39.34 получение в органах самоуправления разрешения на размещение.</w:t>
      </w:r>
    </w:p>
    <w:p w14:paraId="188BFAF9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соответствии с положениями ст.274 и 277 ГК РФ, ст. 23 ЗК РФ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14:paraId="4D27D33C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энергопринимающих устройств, проведение работ по установлению безвозмездного публичного сервитута в отношении данного земельного участка (гл. V.7 ЗК РФ).</w:t>
      </w:r>
    </w:p>
    <w:p w14:paraId="0BDF8828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соответствии с главой V.7. необходимо оформить Публичный сервитут и обеспечить разработку описания границ публичного сервитута в соответствии с действующим законодательством. Для заключения соглашения об установлении публичного сервитута необходимо разработать оценку платы за пользование публичным сервитутом и направить собственникам земельных участков. </w:t>
      </w:r>
    </w:p>
    <w:p w14:paraId="19771477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случае оформления земельного участка отличного от публичного сервитута (размещения на землях находящиеся в частной собственности) необходимо оформить схему расположения на кадастровом плане территории для заключения договорных отношений с частным лицом и разработать оценку платы за пользование такого участка. </w:t>
      </w:r>
    </w:p>
    <w:p w14:paraId="0858D9F9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ЗК РФ. </w:t>
      </w:r>
    </w:p>
    <w:p w14:paraId="53AED689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необходимости оформить межевой план с последующей постановкой на кадастровый учет в случае утверждения схемы расположения земельного участка на кадастровом плане территории.</w:t>
      </w:r>
    </w:p>
    <w:p w14:paraId="75691EA2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размещения ЛЭП в полосе отвода, параллельного следования или пересечения автомобильных дорог федерального, регионального или местного значения необходимо запросить технические условия на выполнение строительства ЛЭП. Также при получении соответствующих технических условий разработать и согласовать проектную документацию в соответствии с пунктами. При необходимости установить сервитут (публичный сервитут) при условии наличия пункта выданных технических условиях.</w:t>
      </w:r>
    </w:p>
    <w:p w14:paraId="5CC91706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пересечения ЛЭП с инженерными сооружениями, подземными и наземными коммуникациями и иными сооружениями необходимо запросить технические условия на выполнение строительства ЛЭП. При получении технических условий необходимо разработать и согласовать проектную документацию в соответствии с выданными техническими условиями. При необходимости оформить сервитут (публичный сервитут) при условии наличия пункта выданных технических условий.</w:t>
      </w:r>
    </w:p>
    <w:p w14:paraId="298529DB" w14:textId="77777777" w:rsidR="00F37843" w:rsidRPr="00940416" w:rsidRDefault="00F37843" w:rsidP="00F37843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кВ (размещении ТП) по землям лесного участка (земли лесного фонда) необходимо разработать проектную документацию лесного участка и направить заявления в министерство природных ресурсов и экологии Калужской области о предоставлении лесного участка в пользование (при необходимости оформить межевой план для последующей постановки на кадастровый учет лесного участка). В особых случаях разработать проект планировки межевания территории (ПМТ) и проекта планировки территории (ППТ). После </w:t>
      </w:r>
      <w:r w:rsidRPr="00940416">
        <w:rPr>
          <w:sz w:val="24"/>
          <w:szCs w:val="24"/>
        </w:rPr>
        <w:lastRenderedPageBreak/>
        <w:t>оформления земельных прав в отношении лесного участка необходимо разработать проект освоения лесов и лесную декларацию в соответствии с действующим законодательством.</w:t>
      </w:r>
    </w:p>
    <w:p w14:paraId="74A386E1" w14:textId="77777777" w:rsidR="00F37843" w:rsidRPr="00940416" w:rsidRDefault="00F37843" w:rsidP="00F37843">
      <w:pPr>
        <w:pStyle w:val="ad"/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выполнении работ по вырубке древесной растительности необходимо оформить перечетную ведомость с количественным и качественным составом древесной растительности. Также при условии вырубки древесной растительности на землях лесного фонда необходимо разработать проект лесовосстановления на площадь равную вырубаемой. </w:t>
      </w:r>
    </w:p>
    <w:p w14:paraId="407A5B27" w14:textId="77777777" w:rsidR="00F37843" w:rsidRPr="00940416" w:rsidRDefault="00F37843" w:rsidP="00F37843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прохождении ЛЭП 0,4-10 кВ (размещении ТП) по землям особо охраняемых природных территорий регионального, федерального или местного значения, землям с особыми условиями использования, землям водного фонда, - направление заявления в соответствующее ведомство (Главрыбвод, департамент культуры и т.п.) Калужской области на предоставление условий размещения проектируемых сетей. В дальнейшем необходимо исполнить необходимые условия для размещения проектируемых сетей. При необходимости разработать оценку воздействия на окружающую среду и получить положительное заключение государственной экологической экспертизы. Если объект не государственной экологической экспертизы, то необходимо согласовать социально экономическую деятельность для ведения работ в испрашиваемой зоне. В случае прохождения ЛЭП по землям, имеющий статус историко культурного значения необходимо выполнить все необходимые условия от соответствующего ведомства в том числе и разработки проектной документации об обеспечении сохранности объектов и прохождении историко культурной экспертизы</w:t>
      </w:r>
    </w:p>
    <w:p w14:paraId="3107B2EC" w14:textId="77777777" w:rsidR="00F37843" w:rsidRPr="00940416" w:rsidRDefault="00F37843" w:rsidP="00F37843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Калужской области на предоставление условий размещения проектируемых сетей.</w:t>
      </w:r>
    </w:p>
    <w:p w14:paraId="0540F28D" w14:textId="77777777" w:rsidR="00B016E7" w:rsidRPr="00290ACE" w:rsidRDefault="00B016E7" w:rsidP="00F37843">
      <w:pPr>
        <w:numPr>
          <w:ilvl w:val="2"/>
          <w:numId w:val="3"/>
        </w:numPr>
        <w:tabs>
          <w:tab w:val="left" w:pos="851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Согласование ПСД с Заказчиком, </w:t>
      </w:r>
      <w:r w:rsidRPr="00290ACE">
        <w:rPr>
          <w:bCs/>
          <w:sz w:val="24"/>
          <w:szCs w:val="24"/>
        </w:rPr>
        <w:t>заинтересованными сторонами и надзорными органами (при необходимости, при соответствующем обосновании).</w:t>
      </w:r>
    </w:p>
    <w:p w14:paraId="27A5B88E" w14:textId="77777777" w:rsidR="00EC7ABE" w:rsidRPr="00290ACE" w:rsidRDefault="00B016E7" w:rsidP="00F37843">
      <w:pPr>
        <w:pStyle w:val="af3"/>
        <w:numPr>
          <w:ilvl w:val="2"/>
          <w:numId w:val="3"/>
        </w:numPr>
        <w:ind w:left="0" w:firstLine="851"/>
        <w:jc w:val="both"/>
        <w:rPr>
          <w:sz w:val="24"/>
          <w:szCs w:val="24"/>
          <w:lang w:val="x-none" w:eastAsia="x-none"/>
        </w:rPr>
      </w:pPr>
      <w:r w:rsidRPr="00290ACE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290ACE">
        <w:rPr>
          <w:sz w:val="24"/>
          <w:szCs w:val="24"/>
          <w:lang w:eastAsia="x-none"/>
        </w:rPr>
        <w:t>рабочей</w:t>
      </w:r>
      <w:r w:rsidRPr="00290ACE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290ACE">
        <w:rPr>
          <w:sz w:val="24"/>
          <w:szCs w:val="24"/>
          <w:lang w:eastAsia="x-none"/>
        </w:rPr>
        <w:t xml:space="preserve">и </w:t>
      </w:r>
      <w:r w:rsidRPr="00290ACE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14:paraId="1BA5F54E" w14:textId="77777777" w:rsidR="00C22293" w:rsidRPr="00290ACE" w:rsidRDefault="00C22293" w:rsidP="00F37843">
      <w:pPr>
        <w:pStyle w:val="af3"/>
        <w:ind w:left="0" w:firstLine="851"/>
        <w:jc w:val="both"/>
        <w:rPr>
          <w:sz w:val="24"/>
          <w:szCs w:val="24"/>
          <w:lang w:val="x-none" w:eastAsia="x-none"/>
        </w:rPr>
      </w:pPr>
    </w:p>
    <w:p w14:paraId="48C08362" w14:textId="77777777" w:rsidR="00F806B0" w:rsidRPr="00290ACE" w:rsidRDefault="00F806B0" w:rsidP="00F37843">
      <w:pPr>
        <w:pStyle w:val="ad"/>
        <w:tabs>
          <w:tab w:val="left" w:pos="993"/>
        </w:tabs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2-й этап:</w:t>
      </w:r>
    </w:p>
    <w:p w14:paraId="1C7D1C79" w14:textId="77777777" w:rsidR="00F806B0" w:rsidRPr="00290ACE" w:rsidRDefault="00F806B0" w:rsidP="00F37843">
      <w:pPr>
        <w:pStyle w:val="af6"/>
        <w:numPr>
          <w:ilvl w:val="2"/>
          <w:numId w:val="3"/>
        </w:numPr>
        <w:tabs>
          <w:tab w:val="clear" w:pos="1701"/>
          <w:tab w:val="left" w:pos="708"/>
        </w:tabs>
        <w:spacing w:line="240" w:lineRule="auto"/>
        <w:ind w:left="0" w:firstLine="851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Выполнение строительно-монтажных (СМР) и пусконаладочных работ (ПНР) с поставкой оборудования, с учетом требований НТД, указанных в п. </w:t>
      </w:r>
      <w:r w:rsidR="00A3514E" w:rsidRPr="00290ACE">
        <w:rPr>
          <w:bCs/>
          <w:iCs/>
          <w:sz w:val="24"/>
          <w:szCs w:val="24"/>
        </w:rPr>
        <w:t>1</w:t>
      </w:r>
      <w:r w:rsidR="00B016E7" w:rsidRPr="00290ACE">
        <w:rPr>
          <w:bCs/>
          <w:iCs/>
          <w:sz w:val="24"/>
          <w:szCs w:val="24"/>
        </w:rPr>
        <w:t>0</w:t>
      </w:r>
      <w:r w:rsidR="00A3514E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настоящего ТЗ (</w:t>
      </w:r>
      <w:r w:rsidRPr="00290ACE"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14:paraId="06BA0795" w14:textId="77777777" w:rsidR="00704385" w:rsidRPr="00290ACE" w:rsidRDefault="00704385" w:rsidP="00F37843">
      <w:pPr>
        <w:pStyle w:val="ad"/>
        <w:tabs>
          <w:tab w:val="left" w:pos="993"/>
        </w:tabs>
        <w:ind w:left="0" w:firstLine="851"/>
        <w:jc w:val="both"/>
        <w:rPr>
          <w:b/>
          <w:sz w:val="24"/>
          <w:szCs w:val="24"/>
        </w:rPr>
      </w:pPr>
    </w:p>
    <w:p w14:paraId="29C18665" w14:textId="77777777" w:rsidR="00C84747" w:rsidRPr="00290ACE" w:rsidRDefault="00C84747" w:rsidP="00F37843">
      <w:pPr>
        <w:pStyle w:val="ad"/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bCs/>
          <w:sz w:val="24"/>
          <w:szCs w:val="24"/>
        </w:rPr>
      </w:pPr>
      <w:r w:rsidRPr="00290ACE">
        <w:rPr>
          <w:b/>
          <w:sz w:val="24"/>
          <w:szCs w:val="24"/>
        </w:rPr>
        <w:t xml:space="preserve">Исходные данные </w:t>
      </w:r>
      <w:r w:rsidR="00D32059" w:rsidRPr="00290ACE">
        <w:rPr>
          <w:b/>
          <w:sz w:val="24"/>
          <w:szCs w:val="24"/>
        </w:rPr>
        <w:t>для проектирования</w:t>
      </w:r>
    </w:p>
    <w:p w14:paraId="004D8B11" w14:textId="77777777" w:rsidR="00EC0099" w:rsidRPr="00290ACE" w:rsidRDefault="00EC0099" w:rsidP="00F37843">
      <w:pPr>
        <w:pStyle w:val="af3"/>
        <w:numPr>
          <w:ilvl w:val="1"/>
          <w:numId w:val="3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Максимальная присоединяемая мощность – </w:t>
      </w:r>
      <w:r w:rsidR="00160F9E">
        <w:rPr>
          <w:b/>
          <w:bCs/>
          <w:iCs/>
          <w:sz w:val="24"/>
          <w:szCs w:val="24"/>
        </w:rPr>
        <w:t>1</w:t>
      </w:r>
      <w:r w:rsidR="00CC6433" w:rsidRPr="00290ACE">
        <w:rPr>
          <w:b/>
          <w:bCs/>
          <w:iCs/>
          <w:sz w:val="24"/>
          <w:szCs w:val="24"/>
        </w:rPr>
        <w:t>5</w:t>
      </w:r>
      <w:r w:rsidRPr="00290ACE">
        <w:rPr>
          <w:b/>
          <w:bCs/>
          <w:iCs/>
          <w:sz w:val="24"/>
          <w:szCs w:val="24"/>
        </w:rPr>
        <w:t xml:space="preserve"> кВт.</w:t>
      </w:r>
    </w:p>
    <w:p w14:paraId="39DCAB65" w14:textId="77777777" w:rsidR="00EC0099" w:rsidRPr="00290ACE" w:rsidRDefault="00EC0099" w:rsidP="00F37843">
      <w:pPr>
        <w:pStyle w:val="af3"/>
        <w:numPr>
          <w:ilvl w:val="1"/>
          <w:numId w:val="3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Категория надёжности электроснабжения: </w:t>
      </w:r>
      <w:r w:rsidR="00351BD9" w:rsidRPr="00290ACE">
        <w:rPr>
          <w:b/>
          <w:bCs/>
          <w:iCs/>
          <w:sz w:val="24"/>
          <w:szCs w:val="24"/>
        </w:rPr>
        <w:t>третья</w:t>
      </w:r>
      <w:r w:rsidR="00CC6433" w:rsidRPr="00290ACE">
        <w:rPr>
          <w:b/>
          <w:bCs/>
          <w:iCs/>
          <w:sz w:val="24"/>
          <w:szCs w:val="24"/>
        </w:rPr>
        <w:t>.</w:t>
      </w:r>
    </w:p>
    <w:p w14:paraId="61A81F94" w14:textId="77777777" w:rsidR="00EC0099" w:rsidRPr="00290ACE" w:rsidRDefault="00EC0099" w:rsidP="00F37843">
      <w:pPr>
        <w:pStyle w:val="af3"/>
        <w:numPr>
          <w:ilvl w:val="1"/>
          <w:numId w:val="3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Номинальный уровень напряжения на границе разграничения балансовой принадлежности </w:t>
      </w:r>
      <w:r w:rsidR="00CC6433" w:rsidRPr="00290ACE">
        <w:rPr>
          <w:bCs/>
          <w:iCs/>
          <w:sz w:val="24"/>
          <w:szCs w:val="24"/>
        </w:rPr>
        <w:t>–</w:t>
      </w:r>
      <w:r w:rsidRPr="00290ACE">
        <w:rPr>
          <w:bCs/>
          <w:iCs/>
          <w:sz w:val="24"/>
          <w:szCs w:val="24"/>
        </w:rPr>
        <w:t xml:space="preserve"> </w:t>
      </w:r>
      <w:r w:rsidR="00CC6433" w:rsidRPr="00290ACE">
        <w:rPr>
          <w:b/>
          <w:bCs/>
          <w:iCs/>
          <w:sz w:val="24"/>
          <w:szCs w:val="24"/>
        </w:rPr>
        <w:t>0,</w:t>
      </w:r>
      <w:r w:rsidR="001F4181">
        <w:rPr>
          <w:b/>
          <w:bCs/>
          <w:iCs/>
          <w:sz w:val="24"/>
          <w:szCs w:val="24"/>
        </w:rPr>
        <w:t>4</w:t>
      </w:r>
      <w:r w:rsidRPr="00290ACE">
        <w:rPr>
          <w:b/>
          <w:bCs/>
          <w:iCs/>
          <w:sz w:val="24"/>
          <w:szCs w:val="24"/>
        </w:rPr>
        <w:t xml:space="preserve"> кВ.</w:t>
      </w:r>
    </w:p>
    <w:p w14:paraId="09D0497C" w14:textId="77777777" w:rsidR="00B173FB" w:rsidRPr="00290ACE" w:rsidRDefault="00B173FB" w:rsidP="00F37843">
      <w:pPr>
        <w:pStyle w:val="af3"/>
        <w:numPr>
          <w:ilvl w:val="1"/>
          <w:numId w:val="3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 w:rsidRPr="00290ACE">
        <w:rPr>
          <w:sz w:val="24"/>
          <w:szCs w:val="24"/>
          <w:lang w:eastAsia="ru-RU"/>
        </w:rPr>
        <w:t>в работу строящихся (реконструируемых) объектов электросетевого хозяйства</w:t>
      </w:r>
      <w:r w:rsidRPr="00290ACE">
        <w:rPr>
          <w:bCs/>
          <w:iCs/>
          <w:sz w:val="24"/>
          <w:szCs w:val="24"/>
        </w:rPr>
        <w:t>.</w:t>
      </w:r>
    </w:p>
    <w:p w14:paraId="169FCFEC" w14:textId="77777777" w:rsidR="007B32AF" w:rsidRPr="00290ACE" w:rsidRDefault="007B32AF" w:rsidP="00F37843">
      <w:pPr>
        <w:pStyle w:val="af3"/>
        <w:numPr>
          <w:ilvl w:val="1"/>
          <w:numId w:val="3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Информация по режимам работы сети, в т.ч. ремонтным, токовые нагрузки в нормальных и ремо</w:t>
      </w:r>
      <w:r w:rsidR="00E1597B" w:rsidRPr="00290ACE">
        <w:rPr>
          <w:bCs/>
          <w:iCs/>
          <w:sz w:val="24"/>
          <w:szCs w:val="24"/>
        </w:rPr>
        <w:t xml:space="preserve">нтных режимах (летние и зимние), при выполнении реконструкции с заменой проводов. </w:t>
      </w:r>
    </w:p>
    <w:p w14:paraId="0BF85B37" w14:textId="77777777" w:rsidR="007B32AF" w:rsidRPr="00290ACE" w:rsidRDefault="007B32AF" w:rsidP="00F37843">
      <w:pPr>
        <w:pStyle w:val="af3"/>
        <w:numPr>
          <w:ilvl w:val="1"/>
          <w:numId w:val="3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Схемы нормального режима </w:t>
      </w:r>
      <w:r w:rsidR="00E1597B" w:rsidRPr="00290ACE">
        <w:rPr>
          <w:bCs/>
          <w:iCs/>
          <w:sz w:val="24"/>
          <w:szCs w:val="24"/>
        </w:rPr>
        <w:t xml:space="preserve">ПС, РП, ТП и </w:t>
      </w:r>
      <w:r w:rsidRPr="00290ACE">
        <w:rPr>
          <w:bCs/>
          <w:iCs/>
          <w:sz w:val="24"/>
          <w:szCs w:val="24"/>
        </w:rPr>
        <w:t>фидеров сети 6-10 кВ</w:t>
      </w:r>
      <w:r w:rsidR="00A61A96" w:rsidRPr="00290ACE">
        <w:rPr>
          <w:bCs/>
          <w:iCs/>
          <w:sz w:val="24"/>
          <w:szCs w:val="24"/>
        </w:rPr>
        <w:t xml:space="preserve"> и 0,4 кВ</w:t>
      </w:r>
      <w:r w:rsidRPr="00290ACE">
        <w:rPr>
          <w:bCs/>
          <w:iCs/>
          <w:sz w:val="24"/>
          <w:szCs w:val="24"/>
        </w:rPr>
        <w:t>.</w:t>
      </w:r>
    </w:p>
    <w:p w14:paraId="51D01596" w14:textId="77777777" w:rsidR="00EC0099" w:rsidRPr="00290ACE" w:rsidRDefault="00EC0099" w:rsidP="00F37843">
      <w:pPr>
        <w:pStyle w:val="af3"/>
        <w:numPr>
          <w:ilvl w:val="1"/>
          <w:numId w:val="3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Сведения об установленном оборудовании ПС, РП, ТП.</w:t>
      </w:r>
    </w:p>
    <w:p w14:paraId="36D8F5B5" w14:textId="77777777" w:rsidR="007B32AF" w:rsidRPr="00290ACE" w:rsidRDefault="007B32AF" w:rsidP="00F37843">
      <w:pPr>
        <w:pStyle w:val="af3"/>
        <w:numPr>
          <w:ilvl w:val="1"/>
          <w:numId w:val="3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lastRenderedPageBreak/>
        <w:t>Карты уставок РЗА, токи КЗ на шинах питающих центров, данные по емкостным токам замыкания на землю.</w:t>
      </w:r>
    </w:p>
    <w:p w14:paraId="3C56EEE8" w14:textId="77777777" w:rsidR="00E1597B" w:rsidRPr="00290ACE" w:rsidRDefault="00E1597B" w:rsidP="00F37843">
      <w:pPr>
        <w:pStyle w:val="af3"/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14:paraId="6E17FF10" w14:textId="77777777" w:rsidR="00B93595" w:rsidRPr="00290ACE" w:rsidRDefault="00B93595" w:rsidP="00F37843">
      <w:pPr>
        <w:pStyle w:val="ad"/>
        <w:ind w:left="0" w:firstLine="851"/>
        <w:jc w:val="both"/>
        <w:rPr>
          <w:b/>
          <w:sz w:val="24"/>
          <w:szCs w:val="24"/>
        </w:rPr>
      </w:pPr>
    </w:p>
    <w:p w14:paraId="29A0FF47" w14:textId="77777777" w:rsidR="00C84747" w:rsidRPr="00290ACE" w:rsidRDefault="005D5054" w:rsidP="00F37843">
      <w:pPr>
        <w:pStyle w:val="ad"/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Требования к проектированию</w:t>
      </w:r>
    </w:p>
    <w:p w14:paraId="206E0104" w14:textId="77777777" w:rsidR="00A07696" w:rsidRPr="00290ACE" w:rsidRDefault="00D87DA2" w:rsidP="00F37843">
      <w:pPr>
        <w:pStyle w:val="ad"/>
        <w:ind w:left="0" w:firstLine="851"/>
        <w:jc w:val="both"/>
        <w:rPr>
          <w:b/>
          <w:bCs/>
          <w:iCs/>
          <w:sz w:val="24"/>
          <w:szCs w:val="24"/>
        </w:rPr>
      </w:pPr>
      <w:r w:rsidRPr="00290ACE">
        <w:rPr>
          <w:b/>
          <w:bCs/>
          <w:iCs/>
          <w:sz w:val="24"/>
          <w:szCs w:val="24"/>
        </w:rPr>
        <w:t>Проектно-сметная</w:t>
      </w:r>
      <w:r w:rsidR="00E813D6" w:rsidRPr="00290ACE">
        <w:rPr>
          <w:b/>
          <w:bCs/>
          <w:iCs/>
          <w:sz w:val="24"/>
          <w:szCs w:val="24"/>
        </w:rPr>
        <w:t xml:space="preserve"> документация</w:t>
      </w:r>
    </w:p>
    <w:p w14:paraId="3729AF1A" w14:textId="77777777" w:rsidR="00E813D6" w:rsidRPr="00290ACE" w:rsidRDefault="00E813D6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Пояснительная записка.</w:t>
      </w:r>
    </w:p>
    <w:p w14:paraId="552F3835" w14:textId="77777777" w:rsidR="00096CD4" w:rsidRPr="00290ACE" w:rsidRDefault="00096CD4" w:rsidP="00F37843">
      <w:pPr>
        <w:pStyle w:val="af3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Привести в текстовой части:</w:t>
      </w:r>
    </w:p>
    <w:p w14:paraId="0F8C3933" w14:textId="77777777" w:rsidR="00EB3DF6" w:rsidRPr="00290ACE" w:rsidRDefault="00EB3DF6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реквизиты </w:t>
      </w:r>
      <w:r w:rsidR="00A742B8" w:rsidRPr="00290ACE">
        <w:rPr>
          <w:sz w:val="24"/>
          <w:szCs w:val="24"/>
        </w:rPr>
        <w:t xml:space="preserve">заключенного договора об осуществлении технологического присоединения и иных </w:t>
      </w:r>
      <w:r w:rsidRPr="00290ACE">
        <w:rPr>
          <w:sz w:val="24"/>
          <w:szCs w:val="24"/>
        </w:rPr>
        <w:t>документов, на основании которых принят</w:t>
      </w:r>
      <w:r w:rsidR="009E707E" w:rsidRPr="00290ACE">
        <w:rPr>
          <w:sz w:val="24"/>
          <w:szCs w:val="24"/>
        </w:rPr>
        <w:t>о решение о разработке проектно-сметной</w:t>
      </w:r>
      <w:r w:rsidRPr="00290ACE">
        <w:rPr>
          <w:sz w:val="24"/>
          <w:szCs w:val="24"/>
        </w:rPr>
        <w:t xml:space="preserve"> документации;</w:t>
      </w:r>
    </w:p>
    <w:p w14:paraId="117B1B3E" w14:textId="77777777" w:rsidR="001767A9" w:rsidRPr="00290ACE" w:rsidRDefault="001767A9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исходные данные </w:t>
      </w:r>
      <w:r w:rsidR="00EB3DF6" w:rsidRPr="00290ACE">
        <w:rPr>
          <w:sz w:val="24"/>
          <w:szCs w:val="24"/>
        </w:rPr>
        <w:t>и условия для подготовки проек</w:t>
      </w:r>
      <w:r w:rsidR="009E707E" w:rsidRPr="00290ACE">
        <w:rPr>
          <w:sz w:val="24"/>
          <w:szCs w:val="24"/>
        </w:rPr>
        <w:t>тно-сметной</w:t>
      </w:r>
      <w:r w:rsidR="00EB3DF6" w:rsidRPr="00290ACE">
        <w:rPr>
          <w:sz w:val="24"/>
          <w:szCs w:val="24"/>
        </w:rPr>
        <w:t xml:space="preserve"> документации</w:t>
      </w:r>
      <w:r w:rsidRPr="00290ACE">
        <w:rPr>
          <w:sz w:val="24"/>
          <w:szCs w:val="24"/>
        </w:rPr>
        <w:t>;</w:t>
      </w:r>
    </w:p>
    <w:p w14:paraId="3AD0D877" w14:textId="77777777" w:rsidR="001767A9" w:rsidRPr="00290ACE" w:rsidRDefault="001767A9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290ACE">
        <w:rPr>
          <w:bCs/>
          <w:sz w:val="24"/>
          <w:szCs w:val="24"/>
        </w:rPr>
        <w:t xml:space="preserve">объекта (ов) распределительной сети </w:t>
      </w:r>
      <w:r w:rsidR="00106248" w:rsidRPr="00290ACE">
        <w:rPr>
          <w:bCs/>
          <w:sz w:val="24"/>
          <w:szCs w:val="24"/>
        </w:rPr>
        <w:t>0,4-</w:t>
      </w:r>
      <w:r w:rsidRPr="00290ACE">
        <w:rPr>
          <w:bCs/>
          <w:sz w:val="24"/>
          <w:szCs w:val="24"/>
        </w:rPr>
        <w:t>10 (6) кВ</w:t>
      </w:r>
      <w:r w:rsidR="00A616F9" w:rsidRPr="00290ACE">
        <w:rPr>
          <w:bCs/>
          <w:sz w:val="24"/>
          <w:szCs w:val="24"/>
        </w:rPr>
        <w:t>. При проектировании учитывать Карты климатического районирования по ветру, гололеду и ветровой нагрузке при гололеде</w:t>
      </w:r>
      <w:r w:rsidR="00CC6433" w:rsidRPr="00290ACE">
        <w:rPr>
          <w:bCs/>
          <w:sz w:val="24"/>
          <w:szCs w:val="24"/>
        </w:rPr>
        <w:t xml:space="preserve"> Калужской</w:t>
      </w:r>
      <w:r w:rsidR="00A616F9" w:rsidRPr="00290ACE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r w:rsidR="006C2E64" w:rsidRPr="00290ACE">
        <w:rPr>
          <w:bCs/>
          <w:sz w:val="24"/>
          <w:szCs w:val="24"/>
        </w:rPr>
        <w:t xml:space="preserve">Россети </w:t>
      </w:r>
      <w:r w:rsidR="00CC6433" w:rsidRPr="00290ACE">
        <w:rPr>
          <w:bCs/>
          <w:iCs/>
          <w:sz w:val="24"/>
          <w:szCs w:val="24"/>
        </w:rPr>
        <w:t>Центр и Приволжье» – «Калугаэнерго»</w:t>
      </w:r>
      <w:r w:rsidRPr="00290ACE">
        <w:rPr>
          <w:bCs/>
          <w:sz w:val="24"/>
          <w:szCs w:val="24"/>
        </w:rPr>
        <w:t>;</w:t>
      </w:r>
    </w:p>
    <w:p w14:paraId="790D16E2" w14:textId="77777777" w:rsidR="00EB3DF6" w:rsidRPr="00290ACE" w:rsidRDefault="00EB3DF6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описание вариантов трассы прохождения линейного объекта </w:t>
      </w:r>
      <w:r w:rsidR="00C9203B" w:rsidRPr="00290ACE">
        <w:rPr>
          <w:sz w:val="24"/>
          <w:szCs w:val="24"/>
        </w:rPr>
        <w:t xml:space="preserve">(в т.ч. с учетом </w:t>
      </w:r>
      <w:r w:rsidR="00C9203B" w:rsidRPr="00290ACE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290ACE">
        <w:rPr>
          <w:sz w:val="24"/>
          <w:szCs w:val="24"/>
        </w:rPr>
        <w:t>по территории района строительства, обоснование выбранного варианта;</w:t>
      </w:r>
    </w:p>
    <w:p w14:paraId="0633CB26" w14:textId="77777777" w:rsidR="001767A9" w:rsidRPr="00290ACE" w:rsidRDefault="001767A9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сведения о проектируемых объектах </w:t>
      </w:r>
      <w:r w:rsidRPr="00290ACE">
        <w:rPr>
          <w:bCs/>
          <w:sz w:val="24"/>
          <w:szCs w:val="24"/>
        </w:rPr>
        <w:t xml:space="preserve">распределительной сети </w:t>
      </w:r>
      <w:r w:rsidR="00106248" w:rsidRPr="00290ACE">
        <w:rPr>
          <w:bCs/>
          <w:sz w:val="24"/>
          <w:szCs w:val="24"/>
        </w:rPr>
        <w:t>0,4-</w:t>
      </w:r>
      <w:r w:rsidRPr="00290ACE">
        <w:rPr>
          <w:bCs/>
          <w:sz w:val="24"/>
          <w:szCs w:val="24"/>
        </w:rPr>
        <w:t>10 (6) кВ</w:t>
      </w:r>
      <w:r w:rsidRPr="00290ACE">
        <w:rPr>
          <w:sz w:val="24"/>
          <w:szCs w:val="24"/>
        </w:rPr>
        <w:t>, в т.ч.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290ACE">
        <w:rPr>
          <w:sz w:val="24"/>
          <w:szCs w:val="24"/>
        </w:rPr>
        <w:t xml:space="preserve">, пропускная способность, </w:t>
      </w:r>
      <w:r w:rsidR="00A938ED" w:rsidRPr="00290ACE">
        <w:rPr>
          <w:sz w:val="24"/>
          <w:szCs w:val="24"/>
        </w:rPr>
        <w:t>полоса</w:t>
      </w:r>
      <w:r w:rsidR="00EB3DF6" w:rsidRPr="00290ACE">
        <w:rPr>
          <w:sz w:val="24"/>
          <w:szCs w:val="24"/>
        </w:rPr>
        <w:t xml:space="preserve"> отвода</w:t>
      </w:r>
      <w:r w:rsidRPr="00290ACE">
        <w:rPr>
          <w:sz w:val="24"/>
          <w:szCs w:val="24"/>
        </w:rPr>
        <w:t>;</w:t>
      </w:r>
    </w:p>
    <w:p w14:paraId="0C052BC7" w14:textId="77777777" w:rsidR="00EB3DF6" w:rsidRPr="00290ACE" w:rsidRDefault="00EB3DF6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14:paraId="3D6D22E5" w14:textId="77777777" w:rsidR="00EB3DF6" w:rsidRPr="00290ACE" w:rsidRDefault="00EB3DF6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14:paraId="1EE08E79" w14:textId="77777777" w:rsidR="001767A9" w:rsidRPr="00290ACE" w:rsidRDefault="001767A9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290ACE">
        <w:rPr>
          <w:bCs/>
          <w:sz w:val="24"/>
          <w:szCs w:val="24"/>
        </w:rPr>
        <w:t xml:space="preserve">распределительной сети </w:t>
      </w:r>
      <w:r w:rsidR="006D6C0D" w:rsidRPr="00290ACE">
        <w:rPr>
          <w:bCs/>
          <w:sz w:val="24"/>
          <w:szCs w:val="24"/>
        </w:rPr>
        <w:t>0,4-</w:t>
      </w:r>
      <w:r w:rsidRPr="00290ACE">
        <w:rPr>
          <w:bCs/>
          <w:sz w:val="24"/>
          <w:szCs w:val="24"/>
        </w:rPr>
        <w:t>10 (6) кВ</w:t>
      </w:r>
      <w:r w:rsidRPr="00290ACE">
        <w:rPr>
          <w:sz w:val="24"/>
          <w:szCs w:val="24"/>
        </w:rPr>
        <w:t xml:space="preserve"> (категория, протяженность, проектная мощность</w:t>
      </w:r>
      <w:r w:rsidR="00EB3DF6" w:rsidRPr="00290ACE">
        <w:rPr>
          <w:sz w:val="24"/>
          <w:szCs w:val="24"/>
        </w:rPr>
        <w:t>, пропускная способность и др.);</w:t>
      </w:r>
    </w:p>
    <w:p w14:paraId="27C68549" w14:textId="77777777" w:rsidR="00EB3DF6" w:rsidRPr="00290ACE" w:rsidRDefault="00EB3DF6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14:paraId="05F40662" w14:textId="77777777" w:rsidR="00EB76B1" w:rsidRPr="00290ACE" w:rsidRDefault="00EB76B1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14:paraId="7DA58E4D" w14:textId="77777777" w:rsidR="00E1597B" w:rsidRPr="00290ACE" w:rsidRDefault="001767A9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b/>
          <w:sz w:val="24"/>
          <w:szCs w:val="24"/>
        </w:rPr>
      </w:pPr>
      <w:r w:rsidRPr="00290ACE">
        <w:rPr>
          <w:sz w:val="24"/>
          <w:szCs w:val="24"/>
        </w:rPr>
        <w:t>сведения о примененных инновационных</w:t>
      </w:r>
      <w:r w:rsidR="00C43425" w:rsidRPr="00290ACE">
        <w:rPr>
          <w:sz w:val="24"/>
          <w:szCs w:val="24"/>
        </w:rPr>
        <w:t xml:space="preserve"> решениях. </w:t>
      </w:r>
      <w:r w:rsidR="00C43425" w:rsidRPr="00290ACE">
        <w:rPr>
          <w:b/>
          <w:sz w:val="24"/>
          <w:szCs w:val="24"/>
        </w:rPr>
        <w:t>Текстовая часть п</w:t>
      </w:r>
      <w:r w:rsidR="009E707E" w:rsidRPr="00290ACE">
        <w:rPr>
          <w:b/>
          <w:sz w:val="24"/>
          <w:szCs w:val="24"/>
        </w:rPr>
        <w:t>ояснительной записки к проектно-сметной</w:t>
      </w:r>
      <w:r w:rsidR="00C43425" w:rsidRPr="00290ACE">
        <w:rPr>
          <w:b/>
          <w:sz w:val="24"/>
          <w:szCs w:val="24"/>
        </w:rPr>
        <w:t xml:space="preserve">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14:paraId="535122B9" w14:textId="77777777" w:rsidR="00E8716D" w:rsidRPr="00290ACE" w:rsidRDefault="00E8716D">
      <w:pPr>
        <w:pStyle w:val="af3"/>
        <w:numPr>
          <w:ilvl w:val="0"/>
          <w:numId w:val="12"/>
        </w:numPr>
        <w:tabs>
          <w:tab w:val="left" w:pos="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</w:t>
      </w:r>
      <w:r w:rsidR="005625CB" w:rsidRPr="00290ACE">
        <w:rPr>
          <w:sz w:val="24"/>
          <w:szCs w:val="24"/>
        </w:rPr>
        <w:t xml:space="preserve"> со стоимостью на основании сметного расчета</w:t>
      </w:r>
      <w:r w:rsidRPr="00290ACE">
        <w:rPr>
          <w:sz w:val="24"/>
          <w:szCs w:val="24"/>
        </w:rPr>
        <w:t>.</w:t>
      </w:r>
    </w:p>
    <w:p w14:paraId="6AADEBB2" w14:textId="77777777" w:rsidR="00096CD4" w:rsidRPr="00290ACE" w:rsidRDefault="00096CD4" w:rsidP="00F37843">
      <w:pPr>
        <w:pStyle w:val="af3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Необходимо рассмотреть и разработать различные варианты (с обязательной оценкой экономических показателей и выполнением технико-экономическим обоснованием (ТЭО) по критерию минимума дисконтированных затрат за весь период жизненного цикла проектируемого объекта) технических решений по проектируемому объекту с выполнением обосновывающих расчетов и подготовкой рекомендаций по оптимальным вариантам.</w:t>
      </w:r>
    </w:p>
    <w:p w14:paraId="2D37F95C" w14:textId="77777777" w:rsidR="00096CD4" w:rsidRPr="00290ACE" w:rsidRDefault="00096CD4" w:rsidP="00F37843">
      <w:pPr>
        <w:pStyle w:val="af3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В ТЭО должно быть включено сравнение не менее 2-х технических решений с выводом по приоритетному (рекомендуемому) варианту. При наличии у Подрядчика технических решений, альтернативных указанным с ТЗ (иные компоновочные или конструктивные решения, в т.ч. полученные от заводов-изготовителей), они должны быть рассмотрены в проектной документации. </w:t>
      </w:r>
    </w:p>
    <w:p w14:paraId="57661543" w14:textId="77777777" w:rsidR="00096CD4" w:rsidRPr="00290ACE" w:rsidRDefault="00096CD4" w:rsidP="00F37843">
      <w:pPr>
        <w:pStyle w:val="af3"/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 этом необходимо произвести предварительный конъюнктурный анализ (не менее 3-х ТКП) по основному оборудованию с выполнением раздела ТЭО предлагаемых технических решений.</w:t>
      </w:r>
    </w:p>
    <w:p w14:paraId="024A9930" w14:textId="77777777" w:rsidR="00A8446E" w:rsidRPr="00290ACE" w:rsidRDefault="00A8446E" w:rsidP="00F37843">
      <w:pPr>
        <w:pStyle w:val="af3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При необходимости, определяемой первым заместителем директора – главным инженером филиала, должны быть проведены совещания по рассмотрению </w:t>
      </w:r>
      <w:r w:rsidR="001A6DEB" w:rsidRPr="00290ACE">
        <w:rPr>
          <w:sz w:val="24"/>
          <w:szCs w:val="24"/>
        </w:rPr>
        <w:t>проектной документации</w:t>
      </w:r>
      <w:r w:rsidRPr="00290ACE">
        <w:rPr>
          <w:sz w:val="24"/>
          <w:szCs w:val="24"/>
        </w:rPr>
        <w:t xml:space="preserve"> с участием Подрядчика и заводов-изготовител</w:t>
      </w:r>
      <w:r w:rsidR="001A6DEB" w:rsidRPr="00290ACE">
        <w:rPr>
          <w:sz w:val="24"/>
          <w:szCs w:val="24"/>
        </w:rPr>
        <w:t>ей, указанных в ТЭО, а также</w:t>
      </w:r>
      <w:r w:rsidRPr="00290ACE">
        <w:rPr>
          <w:sz w:val="24"/>
          <w:szCs w:val="24"/>
        </w:rPr>
        <w:t xml:space="preserve"> смежных сетевых организаций, чьи интересы должны быть </w:t>
      </w:r>
      <w:r w:rsidR="001A6DEB" w:rsidRPr="00290ACE">
        <w:rPr>
          <w:sz w:val="24"/>
          <w:szCs w:val="24"/>
        </w:rPr>
        <w:t xml:space="preserve">учтены при разработке </w:t>
      </w:r>
      <w:r w:rsidRPr="00290ACE">
        <w:rPr>
          <w:sz w:val="24"/>
          <w:szCs w:val="24"/>
        </w:rPr>
        <w:t>ПСД.  В данных совещаниях могут принимать участие работники профильных подразделений ИА Общества/УО.</w:t>
      </w:r>
    </w:p>
    <w:p w14:paraId="02E384DB" w14:textId="77777777" w:rsidR="00A8446E" w:rsidRPr="00290ACE" w:rsidRDefault="00A8446E" w:rsidP="00F37843">
      <w:pPr>
        <w:pStyle w:val="af3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Выполнить отдельным разделом реестр используемого основного оборудования </w:t>
      </w:r>
      <w:r w:rsidR="001A6DEB" w:rsidRPr="00290ACE">
        <w:rPr>
          <w:sz w:val="24"/>
          <w:szCs w:val="24"/>
        </w:rPr>
        <w:t>и вторичного оборудования</w:t>
      </w:r>
      <w:r w:rsidRPr="00290ACE">
        <w:rPr>
          <w:sz w:val="24"/>
          <w:szCs w:val="24"/>
        </w:rPr>
        <w:t xml:space="preserve"> для различных вариантов, рассмотренных в ТЭО. В реестре в обязательном порядке должны быть указаны производитель, марка, тип, наличие положительного заключения аттестационной комиссии ПАО</w:t>
      </w:r>
      <w:r w:rsidR="00CC6433" w:rsidRPr="00290ACE">
        <w:rPr>
          <w:sz w:val="24"/>
          <w:szCs w:val="24"/>
        </w:rPr>
        <w:t xml:space="preserve"> </w:t>
      </w:r>
      <w:r w:rsidRPr="00290ACE">
        <w:rPr>
          <w:sz w:val="24"/>
          <w:szCs w:val="24"/>
        </w:rPr>
        <w:t xml:space="preserve">«Россети», наличие в реестрах российской промышленной продукции Минпромторг РФ и Минцифры РФ (при необходимости). </w:t>
      </w:r>
    </w:p>
    <w:p w14:paraId="6D6C84CC" w14:textId="77777777" w:rsidR="00A8446E" w:rsidRPr="00290ACE" w:rsidRDefault="00A8446E" w:rsidP="00F37843">
      <w:pPr>
        <w:pStyle w:val="af3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Реестр используемого основного оборудования по выбранному техническому решению должен быть согласован с первым заместителем директора – главным инженером филиала.</w:t>
      </w:r>
    </w:p>
    <w:p w14:paraId="772F82A2" w14:textId="77777777" w:rsidR="00780AA9" w:rsidRPr="00290ACE" w:rsidRDefault="00086937" w:rsidP="00F37843">
      <w:pPr>
        <w:pStyle w:val="ad"/>
        <w:numPr>
          <w:ilvl w:val="1"/>
          <w:numId w:val="3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Проект полосы отвода.</w:t>
      </w:r>
    </w:p>
    <w:p w14:paraId="74B37536" w14:textId="77777777" w:rsidR="00780AA9" w:rsidRPr="00290ACE" w:rsidRDefault="00780AA9" w:rsidP="00F37843">
      <w:pPr>
        <w:pStyle w:val="af3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Привести в текстовой части </w:t>
      </w:r>
    </w:p>
    <w:p w14:paraId="23A49C45" w14:textId="77777777" w:rsidR="00780AA9" w:rsidRPr="00290ACE" w:rsidRDefault="00780AA9">
      <w:pPr>
        <w:pStyle w:val="af3"/>
        <w:numPr>
          <w:ilvl w:val="0"/>
          <w:numId w:val="6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14:paraId="7D0BBC15" w14:textId="77777777" w:rsidR="00780AA9" w:rsidRPr="00290ACE" w:rsidRDefault="00780AA9">
      <w:pPr>
        <w:pStyle w:val="af3"/>
        <w:numPr>
          <w:ilvl w:val="0"/>
          <w:numId w:val="6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обоснование планировочной организации земельного участка;</w:t>
      </w:r>
    </w:p>
    <w:p w14:paraId="463B7A99" w14:textId="77777777" w:rsidR="00F25DD8" w:rsidRPr="00290ACE" w:rsidRDefault="00780AA9">
      <w:pPr>
        <w:pStyle w:val="af3"/>
        <w:numPr>
          <w:ilvl w:val="0"/>
          <w:numId w:val="6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расчет размеров земельных участков, необходимых для размещения линейного и площадного об</w:t>
      </w:r>
      <w:r w:rsidR="00F25DD8" w:rsidRPr="00290ACE">
        <w:rPr>
          <w:sz w:val="24"/>
          <w:szCs w:val="24"/>
        </w:rPr>
        <w:t>ъекта электросетевого комплекса;</w:t>
      </w:r>
    </w:p>
    <w:p w14:paraId="72DB1AEB" w14:textId="77777777" w:rsidR="00780AA9" w:rsidRPr="00290ACE" w:rsidRDefault="00F25DD8">
      <w:pPr>
        <w:pStyle w:val="af3"/>
        <w:numPr>
          <w:ilvl w:val="0"/>
          <w:numId w:val="6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13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24.02.2009 № 160</w:t>
        </w:r>
      </w:hyperlink>
      <w:r w:rsidRPr="00290ACE"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  <w:r w:rsidR="006C2E64" w:rsidRPr="00290ACE">
        <w:rPr>
          <w:sz w:val="24"/>
          <w:szCs w:val="24"/>
        </w:rPr>
        <w:t xml:space="preserve"> </w:t>
      </w:r>
    </w:p>
    <w:p w14:paraId="5AA49352" w14:textId="77777777" w:rsidR="00780AA9" w:rsidRPr="00290ACE" w:rsidRDefault="00780AA9" w:rsidP="00F37843">
      <w:pPr>
        <w:pStyle w:val="af3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Привести в графической части</w:t>
      </w:r>
    </w:p>
    <w:p w14:paraId="76B484A1" w14:textId="77777777" w:rsidR="00780AA9" w:rsidRPr="00290ACE" w:rsidRDefault="00CC6D2C">
      <w:pPr>
        <w:pStyle w:val="af3"/>
        <w:numPr>
          <w:ilvl w:val="0"/>
          <w:numId w:val="11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i/>
          <w:sz w:val="24"/>
          <w:szCs w:val="24"/>
        </w:rPr>
      </w:pPr>
      <w:r w:rsidRPr="00290ACE">
        <w:rPr>
          <w:sz w:val="24"/>
          <w:szCs w:val="24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</w:t>
      </w:r>
      <w:r w:rsidR="00780AA9" w:rsidRPr="00290ACE">
        <w:rPr>
          <w:sz w:val="24"/>
          <w:szCs w:val="24"/>
        </w:rPr>
        <w:t>;</w:t>
      </w:r>
    </w:p>
    <w:p w14:paraId="06511E83" w14:textId="77777777" w:rsidR="00780AA9" w:rsidRPr="00290ACE" w:rsidRDefault="004B639D">
      <w:pPr>
        <w:pStyle w:val="af3"/>
        <w:numPr>
          <w:ilvl w:val="0"/>
          <w:numId w:val="11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разрешение на размещение объектов на территории </w:t>
      </w:r>
      <w:r w:rsidR="00CC6433" w:rsidRPr="00290ACE">
        <w:rPr>
          <w:sz w:val="24"/>
          <w:szCs w:val="24"/>
        </w:rPr>
        <w:t>Калужской</w:t>
      </w:r>
      <w:r w:rsidRPr="00290ACE">
        <w:rPr>
          <w:sz w:val="24"/>
          <w:szCs w:val="24"/>
        </w:rPr>
        <w:t xml:space="preserve">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CC6433" w:rsidRPr="00290ACE">
        <w:rPr>
          <w:sz w:val="24"/>
          <w:szCs w:val="24"/>
        </w:rPr>
        <w:t>Калужской</w:t>
      </w:r>
      <w:r w:rsidRPr="00290ACE">
        <w:rPr>
          <w:sz w:val="24"/>
          <w:szCs w:val="24"/>
        </w:rPr>
        <w:t xml:space="preserve"> обл</w:t>
      </w:r>
      <w:r w:rsidR="00CC6D2C" w:rsidRPr="00290ACE">
        <w:rPr>
          <w:sz w:val="24"/>
          <w:szCs w:val="24"/>
        </w:rPr>
        <w:t xml:space="preserve">асти от </w:t>
      </w:r>
      <w:r w:rsidR="00CC6433" w:rsidRPr="00290ACE">
        <w:rPr>
          <w:sz w:val="24"/>
          <w:szCs w:val="24"/>
        </w:rPr>
        <w:t>17.11.2015 №641</w:t>
      </w:r>
      <w:r w:rsidR="00CC6D2C" w:rsidRPr="00290ACE">
        <w:rPr>
          <w:sz w:val="24"/>
          <w:szCs w:val="24"/>
        </w:rPr>
        <w:t>.</w:t>
      </w:r>
    </w:p>
    <w:p w14:paraId="710C2B2E" w14:textId="77777777" w:rsidR="00330B28" w:rsidRPr="00290ACE" w:rsidRDefault="00330B28" w:rsidP="00F37843">
      <w:pPr>
        <w:pStyle w:val="af3"/>
        <w:tabs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Требования</w:t>
      </w:r>
      <w:r w:rsidR="00CC6433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по</w:t>
      </w:r>
      <w:r w:rsidR="00CC6433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выбору</w:t>
      </w:r>
      <w:r w:rsidR="00CC6433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земельного</w:t>
      </w:r>
      <w:r w:rsidR="00CC6433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участка</w:t>
      </w:r>
      <w:r w:rsidR="00CC6433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для</w:t>
      </w:r>
      <w:r w:rsidR="00CC6433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размещения</w:t>
      </w:r>
      <w:r w:rsidR="00CC6433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объекта (ов) капитального строительства:</w:t>
      </w:r>
    </w:p>
    <w:p w14:paraId="7AE16843" w14:textId="77777777" w:rsidR="00330B28" w:rsidRPr="00290ACE" w:rsidRDefault="00330B28">
      <w:pPr>
        <w:pStyle w:val="af3"/>
        <w:numPr>
          <w:ilvl w:val="3"/>
          <w:numId w:val="13"/>
        </w:numPr>
        <w:tabs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14:paraId="3469C98D" w14:textId="77777777" w:rsidR="00330B28" w:rsidRPr="00290ACE" w:rsidRDefault="00330B28">
      <w:pPr>
        <w:pStyle w:val="af3"/>
        <w:numPr>
          <w:ilvl w:val="3"/>
          <w:numId w:val="13"/>
        </w:numPr>
        <w:tabs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r w:rsidR="005F586E" w:rsidRPr="00290ACE">
        <w:rPr>
          <w:bCs/>
          <w:iCs/>
          <w:sz w:val="24"/>
          <w:szCs w:val="24"/>
        </w:rPr>
        <w:t>Россети</w:t>
      </w:r>
      <w:r w:rsidRPr="00290ACE">
        <w:rPr>
          <w:bCs/>
          <w:iCs/>
          <w:sz w:val="24"/>
          <w:szCs w:val="24"/>
        </w:rPr>
        <w:t xml:space="preserve"> </w:t>
      </w:r>
      <w:r w:rsidR="00CC6433" w:rsidRPr="00290ACE">
        <w:rPr>
          <w:bCs/>
          <w:iCs/>
          <w:sz w:val="24"/>
          <w:szCs w:val="24"/>
        </w:rPr>
        <w:t>Центр и Приволжье» – «Калугаэнерго»</w:t>
      </w:r>
      <w:r w:rsidRPr="00290ACE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14:paraId="5965FFC3" w14:textId="77777777" w:rsidR="00E1597B" w:rsidRPr="00290ACE" w:rsidRDefault="00086937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14:paraId="3911B801" w14:textId="77777777" w:rsidR="00086937" w:rsidRPr="00290ACE" w:rsidRDefault="00086937" w:rsidP="00F37843">
      <w:pPr>
        <w:pStyle w:val="af3"/>
        <w:numPr>
          <w:ilvl w:val="2"/>
          <w:numId w:val="3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sz w:val="24"/>
          <w:szCs w:val="24"/>
        </w:rPr>
        <w:t>Привести в текстовой части</w:t>
      </w:r>
    </w:p>
    <w:p w14:paraId="77CCC1DF" w14:textId="77777777" w:rsidR="00086937" w:rsidRPr="00290ACE" w:rsidRDefault="002E4B30">
      <w:pPr>
        <w:pStyle w:val="af3"/>
        <w:numPr>
          <w:ilvl w:val="0"/>
          <w:numId w:val="7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сведения об основных электрических характеристиках </w:t>
      </w:r>
      <w:r w:rsidR="00086937" w:rsidRPr="00290ACE">
        <w:rPr>
          <w:sz w:val="24"/>
          <w:szCs w:val="24"/>
        </w:rPr>
        <w:t>линейного объекта электросетевого комплекса</w:t>
      </w:r>
      <w:r w:rsidRPr="00290ACE">
        <w:rPr>
          <w:sz w:val="24"/>
          <w:szCs w:val="24"/>
        </w:rPr>
        <w:t xml:space="preserve"> (КЛ/ВЛ)</w:t>
      </w:r>
      <w:r w:rsidR="00086937" w:rsidRPr="00290ACE">
        <w:rPr>
          <w:sz w:val="24"/>
          <w:szCs w:val="24"/>
        </w:rPr>
        <w:t>;</w:t>
      </w:r>
    </w:p>
    <w:p w14:paraId="05367B1B" w14:textId="77777777" w:rsidR="00086937" w:rsidRPr="00290ACE" w:rsidRDefault="00086937">
      <w:pPr>
        <w:pStyle w:val="af3"/>
        <w:numPr>
          <w:ilvl w:val="0"/>
          <w:numId w:val="7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</w:t>
      </w:r>
      <w:r w:rsidR="002E4B30" w:rsidRPr="00290ACE">
        <w:rPr>
          <w:sz w:val="24"/>
          <w:szCs w:val="24"/>
        </w:rPr>
        <w:t>молниезащите</w:t>
      </w:r>
      <w:r w:rsidRPr="00290ACE">
        <w:rPr>
          <w:sz w:val="24"/>
          <w:szCs w:val="24"/>
        </w:rPr>
        <w:t>,</w:t>
      </w:r>
      <w:r w:rsidR="002E4B30" w:rsidRPr="00290ACE">
        <w:rPr>
          <w:sz w:val="24"/>
          <w:szCs w:val="24"/>
        </w:rPr>
        <w:t xml:space="preserve"> заземлению,</w:t>
      </w:r>
      <w:r w:rsidRPr="00290ACE">
        <w:rPr>
          <w:sz w:val="24"/>
          <w:szCs w:val="24"/>
        </w:rPr>
        <w:t xml:space="preserve"> а также мер по защите конструкций от коррозии и др.);</w:t>
      </w:r>
    </w:p>
    <w:p w14:paraId="161D6E4A" w14:textId="77777777" w:rsidR="00086937" w:rsidRPr="00290ACE" w:rsidRDefault="00086937">
      <w:pPr>
        <w:pStyle w:val="af3"/>
        <w:numPr>
          <w:ilvl w:val="0"/>
          <w:numId w:val="7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описание типов и </w:t>
      </w:r>
      <w:r w:rsidR="002E4B30" w:rsidRPr="00290ACE">
        <w:rPr>
          <w:sz w:val="24"/>
          <w:szCs w:val="24"/>
        </w:rPr>
        <w:t>параметров</w:t>
      </w:r>
      <w:r w:rsidRPr="00290ACE">
        <w:rPr>
          <w:sz w:val="24"/>
          <w:szCs w:val="24"/>
        </w:rPr>
        <w:t xml:space="preserve"> стоек ВЛ (промежуточные, угловые, анкерные), конструкций опор;</w:t>
      </w:r>
    </w:p>
    <w:p w14:paraId="021CB832" w14:textId="77777777" w:rsidR="002E4B30" w:rsidRPr="00290ACE" w:rsidRDefault="00086937">
      <w:pPr>
        <w:pStyle w:val="af3"/>
        <w:numPr>
          <w:ilvl w:val="0"/>
          <w:numId w:val="7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описание конструкций фундаментов, опор;</w:t>
      </w:r>
    </w:p>
    <w:p w14:paraId="22D30931" w14:textId="77777777" w:rsidR="00C224FD" w:rsidRPr="00290ACE" w:rsidRDefault="00C224FD">
      <w:pPr>
        <w:pStyle w:val="af3"/>
        <w:numPr>
          <w:ilvl w:val="0"/>
          <w:numId w:val="7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описание </w:t>
      </w:r>
      <w:r w:rsidR="00330B28" w:rsidRPr="00290ACE">
        <w:rPr>
          <w:sz w:val="24"/>
          <w:szCs w:val="24"/>
        </w:rPr>
        <w:t>конструктивных элементов кабельной линии (кабельной вставки, в.ч. соединительных и концевых муфт);</w:t>
      </w:r>
      <w:r w:rsidRPr="00290ACE">
        <w:rPr>
          <w:sz w:val="24"/>
          <w:szCs w:val="24"/>
        </w:rPr>
        <w:t xml:space="preserve"> </w:t>
      </w:r>
    </w:p>
    <w:p w14:paraId="15146B08" w14:textId="77777777" w:rsidR="00086937" w:rsidRPr="00290ACE" w:rsidRDefault="00086937">
      <w:pPr>
        <w:pStyle w:val="af3"/>
        <w:numPr>
          <w:ilvl w:val="0"/>
          <w:numId w:val="7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14:paraId="4B5ACE4C" w14:textId="77777777" w:rsidR="00C224FD" w:rsidRPr="00290ACE" w:rsidRDefault="00C224FD">
      <w:pPr>
        <w:pStyle w:val="af3"/>
        <w:numPr>
          <w:ilvl w:val="0"/>
          <w:numId w:val="7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реклоузер), </w:t>
      </w:r>
      <w:r w:rsidRPr="00290ACE">
        <w:rPr>
          <w:i/>
          <w:sz w:val="24"/>
          <w:szCs w:val="24"/>
        </w:rPr>
        <w:t>в случае если предусмотрено Т</w:t>
      </w:r>
      <w:r w:rsidR="00CC6433" w:rsidRPr="00290ACE">
        <w:rPr>
          <w:i/>
          <w:sz w:val="24"/>
          <w:szCs w:val="24"/>
        </w:rPr>
        <w:t>З</w:t>
      </w:r>
      <w:r w:rsidRPr="00290ACE">
        <w:rPr>
          <w:sz w:val="24"/>
          <w:szCs w:val="24"/>
        </w:rPr>
        <w:t xml:space="preserve">. </w:t>
      </w:r>
    </w:p>
    <w:p w14:paraId="75A922E1" w14:textId="77777777" w:rsidR="00086937" w:rsidRPr="00290ACE" w:rsidRDefault="00086937" w:rsidP="00F37843">
      <w:pPr>
        <w:pStyle w:val="af3"/>
        <w:numPr>
          <w:ilvl w:val="2"/>
          <w:numId w:val="3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Привести в графической части</w:t>
      </w:r>
    </w:p>
    <w:p w14:paraId="74AC19CE" w14:textId="77777777" w:rsidR="006D20C8" w:rsidRPr="00290ACE" w:rsidRDefault="006D20C8">
      <w:pPr>
        <w:pStyle w:val="af3"/>
        <w:numPr>
          <w:ilvl w:val="0"/>
          <w:numId w:val="11"/>
        </w:numPr>
        <w:tabs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схема нормального режима ЛЭП 0,4-</w:t>
      </w:r>
      <w:r w:rsidRPr="00290ACE">
        <w:rPr>
          <w:bCs/>
          <w:sz w:val="24"/>
          <w:szCs w:val="24"/>
        </w:rPr>
        <w:t>10 (6) кВ и поопорная схема (для реконструируемых ВЛ)</w:t>
      </w:r>
      <w:r w:rsidRPr="00290ACE">
        <w:rPr>
          <w:bCs/>
          <w:iCs/>
          <w:sz w:val="24"/>
          <w:szCs w:val="24"/>
        </w:rPr>
        <w:t>;</w:t>
      </w:r>
    </w:p>
    <w:p w14:paraId="0966EEA6" w14:textId="77777777" w:rsidR="006D20C8" w:rsidRPr="00290ACE" w:rsidRDefault="006D20C8">
      <w:pPr>
        <w:pStyle w:val="af3"/>
        <w:numPr>
          <w:ilvl w:val="0"/>
          <w:numId w:val="11"/>
        </w:numPr>
        <w:tabs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14:paraId="4CDDFEB1" w14:textId="77777777" w:rsidR="00086937" w:rsidRPr="00290ACE" w:rsidRDefault="00086937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14:paraId="7B80A277" w14:textId="77777777" w:rsidR="00330B28" w:rsidRPr="00290ACE" w:rsidRDefault="00330B28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14:paraId="10E5AB17" w14:textId="77777777" w:rsidR="00086937" w:rsidRPr="00290ACE" w:rsidRDefault="00086937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14:paraId="55E14E92" w14:textId="77777777" w:rsidR="00086937" w:rsidRPr="00290ACE" w:rsidRDefault="00086937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схемы крепления опор (при необходимости);</w:t>
      </w:r>
    </w:p>
    <w:p w14:paraId="3F90203D" w14:textId="77777777" w:rsidR="00086937" w:rsidRPr="00290ACE" w:rsidRDefault="00086937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</w:t>
      </w:r>
      <w:r w:rsidRPr="00290ACE">
        <w:rPr>
          <w:bCs/>
          <w:iCs/>
          <w:sz w:val="24"/>
          <w:szCs w:val="24"/>
        </w:rPr>
        <w:t>рофили пересечен</w:t>
      </w:r>
      <w:r w:rsidR="00C224FD" w:rsidRPr="00290ACE">
        <w:rPr>
          <w:bCs/>
          <w:iCs/>
          <w:sz w:val="24"/>
          <w:szCs w:val="24"/>
        </w:rPr>
        <w:t>ий с инженерными коммуникациями;</w:t>
      </w:r>
    </w:p>
    <w:p w14:paraId="17319EE7" w14:textId="77777777" w:rsidR="00777E1E" w:rsidRPr="00290ACE" w:rsidRDefault="00777E1E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чертежи узлов перехода с кабельной линии на воздушную линию;</w:t>
      </w:r>
    </w:p>
    <w:p w14:paraId="65A9B61E" w14:textId="77777777" w:rsidR="00777E1E" w:rsidRPr="00290ACE" w:rsidRDefault="00777E1E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14:paraId="3ABC9190" w14:textId="77777777" w:rsidR="00E1597B" w:rsidRPr="00290ACE" w:rsidRDefault="00C224FD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bCs/>
          <w:iCs/>
          <w:sz w:val="24"/>
          <w:szCs w:val="24"/>
        </w:rPr>
        <w:t>конструктивные чертежи устанавливаемого на ВЛ коммутационного оборудования</w:t>
      </w:r>
      <w:r w:rsidR="00925EC8" w:rsidRPr="00290ACE">
        <w:rPr>
          <w:bCs/>
          <w:iCs/>
          <w:sz w:val="24"/>
          <w:szCs w:val="24"/>
        </w:rPr>
        <w:t xml:space="preserve"> </w:t>
      </w:r>
      <w:r w:rsidR="00925EC8" w:rsidRPr="00290ACE">
        <w:rPr>
          <w:sz w:val="24"/>
          <w:szCs w:val="24"/>
        </w:rPr>
        <w:t>(разъединитель, реклоузер)</w:t>
      </w:r>
      <w:r w:rsidR="00330B28" w:rsidRPr="00290ACE">
        <w:rPr>
          <w:sz w:val="24"/>
          <w:szCs w:val="24"/>
        </w:rPr>
        <w:t>.</w:t>
      </w:r>
      <w:r w:rsidRPr="00290ACE">
        <w:rPr>
          <w:bCs/>
          <w:iCs/>
          <w:sz w:val="24"/>
          <w:szCs w:val="24"/>
        </w:rPr>
        <w:t xml:space="preserve"> </w:t>
      </w:r>
    </w:p>
    <w:p w14:paraId="2E6B3BF8" w14:textId="77777777" w:rsidR="00217F05" w:rsidRPr="00290ACE" w:rsidRDefault="00217F05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Проект организации работ по сносу (демонтажу) линейного объект</w:t>
      </w:r>
      <w:r w:rsidR="009E707E" w:rsidRPr="00290ACE">
        <w:rPr>
          <w:bCs/>
          <w:iCs/>
          <w:sz w:val="24"/>
          <w:szCs w:val="24"/>
        </w:rPr>
        <w:t>а (включается в состав проектно-сметной</w:t>
      </w:r>
      <w:r w:rsidRPr="00290ACE">
        <w:rPr>
          <w:bCs/>
          <w:iCs/>
          <w:sz w:val="24"/>
          <w:szCs w:val="24"/>
        </w:rPr>
        <w:t xml:space="preserve"> документации при необходимости сноса (демонтажа) линейного объекта или его части).</w:t>
      </w:r>
    </w:p>
    <w:p w14:paraId="62E8757B" w14:textId="77777777" w:rsidR="00330B28" w:rsidRPr="00290ACE" w:rsidRDefault="00330B28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Проект организации строительства:</w:t>
      </w:r>
    </w:p>
    <w:p w14:paraId="0AEFC81A" w14:textId="77777777" w:rsidR="00330B28" w:rsidRPr="00290ACE" w:rsidRDefault="00330B28">
      <w:pPr>
        <w:numPr>
          <w:ilvl w:val="0"/>
          <w:numId w:val="9"/>
        </w:numPr>
        <w:tabs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14:paraId="2BDC4DCF" w14:textId="77777777" w:rsidR="00330B28" w:rsidRPr="00290ACE" w:rsidRDefault="00330B28">
      <w:pPr>
        <w:numPr>
          <w:ilvl w:val="0"/>
          <w:numId w:val="9"/>
        </w:numPr>
        <w:tabs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14:paraId="3DA1D92A" w14:textId="77777777" w:rsidR="00330B28" w:rsidRPr="00290ACE" w:rsidRDefault="00330B28">
      <w:pPr>
        <w:numPr>
          <w:ilvl w:val="0"/>
          <w:numId w:val="9"/>
        </w:numPr>
        <w:tabs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14:paraId="0514E75E" w14:textId="77777777" w:rsidR="00330B28" w:rsidRPr="00290ACE" w:rsidRDefault="00330B28">
      <w:pPr>
        <w:numPr>
          <w:ilvl w:val="0"/>
          <w:numId w:val="9"/>
        </w:numPr>
        <w:tabs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14:paraId="0DFCC317" w14:textId="77777777" w:rsidR="00330B28" w:rsidRPr="00290ACE" w:rsidRDefault="00330B28">
      <w:pPr>
        <w:numPr>
          <w:ilvl w:val="0"/>
          <w:numId w:val="10"/>
        </w:numPr>
        <w:tabs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14:paraId="34D4F6D7" w14:textId="77777777" w:rsidR="003514B3" w:rsidRPr="00290ACE" w:rsidRDefault="003514B3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Меропри</w:t>
      </w:r>
      <w:r w:rsidR="00F00393" w:rsidRPr="00290ACE">
        <w:rPr>
          <w:bCs/>
          <w:iCs/>
          <w:sz w:val="24"/>
          <w:szCs w:val="24"/>
        </w:rPr>
        <w:t>ятия по охране окружающей среды.</w:t>
      </w:r>
    </w:p>
    <w:p w14:paraId="690E5365" w14:textId="77777777" w:rsidR="003514B3" w:rsidRPr="00290ACE" w:rsidRDefault="003514B3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Мероприятия по об</w:t>
      </w:r>
      <w:r w:rsidR="00F00393" w:rsidRPr="00290ACE">
        <w:rPr>
          <w:bCs/>
          <w:iCs/>
          <w:sz w:val="24"/>
          <w:szCs w:val="24"/>
        </w:rPr>
        <w:t>еспечению пожарной безопасности.</w:t>
      </w:r>
    </w:p>
    <w:p w14:paraId="65A239DB" w14:textId="77777777" w:rsidR="003514B3" w:rsidRPr="00290ACE" w:rsidRDefault="003514B3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Мероприятия по обеспечению соблюдения требован</w:t>
      </w:r>
      <w:r w:rsidR="00F00393" w:rsidRPr="00290ACE">
        <w:rPr>
          <w:bCs/>
          <w:iCs/>
          <w:sz w:val="24"/>
          <w:szCs w:val="24"/>
        </w:rPr>
        <w:t xml:space="preserve">ий энергетической эффективности, в т.ч. по оснащению присоединяемых объектов средствами коммерческого учета электрической энергии, предусмотренные </w:t>
      </w:r>
      <w:hyperlink r:id="rId14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="00F00393"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="00F00393" w:rsidRPr="00290ACE"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14:paraId="1B92838B" w14:textId="77777777" w:rsidR="00777E1E" w:rsidRPr="00290ACE" w:rsidRDefault="00777E1E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</w:t>
      </w:r>
      <w:r w:rsidR="00B867BD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14:paraId="5ECD1E12" w14:textId="77777777" w:rsidR="000F2898" w:rsidRPr="00290ACE" w:rsidRDefault="000F2898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Требования к сметной документации</w:t>
      </w:r>
    </w:p>
    <w:p w14:paraId="7E0789AD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15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от 04.08.2020 № 421/пр</w:t>
        </w:r>
      </w:hyperlink>
      <w:r w:rsidRPr="00290ACE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16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557/пр</w:t>
        </w:r>
      </w:hyperlink>
      <w:r w:rsidRPr="00290ACE">
        <w:rPr>
          <w:bCs/>
          <w:iCs/>
          <w:sz w:val="24"/>
          <w:szCs w:val="24"/>
        </w:rPr>
        <w:t xml:space="preserve">, действует с 01.09.2022 года)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 </w:t>
      </w:r>
    </w:p>
    <w:p w14:paraId="0239BCB2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14:paraId="7C089C1A" w14:textId="77777777" w:rsidR="009D6F86" w:rsidRPr="00290ACE" w:rsidRDefault="00141ED2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При составлении сметной документации в соответствии с приказом Минстроя РФ </w:t>
      </w:r>
      <w:hyperlink r:id="rId17" w:tooltip="&quot;Об утверждении сметных нормативов (с изменениями на 18 мая 2022 года)&quot;&#10;Приказ Министерства строительства и жилищно-коммунального хозяйства Российской Федерации от 30.12.2021 N 1046/пр&#10;Статус: Действующая редакция документа (действ. c 25.02.2023)" w:history="1">
        <w:r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№1046/пр от 30.12.2021</w:t>
        </w:r>
      </w:hyperlink>
      <w:r w:rsidRPr="00290ACE">
        <w:rPr>
          <w:bCs/>
          <w:iCs/>
          <w:sz w:val="24"/>
          <w:szCs w:val="24"/>
        </w:rPr>
        <w:t xml:space="preserve"> (в редакции </w:t>
      </w:r>
      <w:hyperlink r:id="rId18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18.05.2022)" w:history="1">
        <w:r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Приказов №378/пр от 18.05.2022</w:t>
        </w:r>
      </w:hyperlink>
      <w:r w:rsidRPr="00290ACE">
        <w:rPr>
          <w:bCs/>
          <w:iCs/>
          <w:sz w:val="24"/>
          <w:szCs w:val="24"/>
        </w:rPr>
        <w:t xml:space="preserve"> и </w:t>
      </w:r>
      <w:hyperlink r:id="rId19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27.12.2022)" w:history="1">
        <w:r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№1133/пр от 27.12.2022</w:t>
        </w:r>
      </w:hyperlink>
      <w:r w:rsidRPr="00290ACE">
        <w:rPr>
          <w:bCs/>
          <w:iCs/>
          <w:sz w:val="24"/>
          <w:szCs w:val="24"/>
        </w:rPr>
        <w:t>) использовать базу ФСНБ-2</w:t>
      </w:r>
      <w:r w:rsidR="00404776" w:rsidRPr="00290ACE">
        <w:rPr>
          <w:bCs/>
          <w:iCs/>
          <w:sz w:val="24"/>
          <w:szCs w:val="24"/>
        </w:rPr>
        <w:t>022 с актуальными дополнениями.</w:t>
      </w:r>
    </w:p>
    <w:p w14:paraId="71598E6D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14:paraId="13B9DB9E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421/п</w:t>
      </w:r>
      <w:r w:rsidR="00E7694E" w:rsidRPr="00290ACE">
        <w:rPr>
          <w:bCs/>
          <w:iCs/>
          <w:sz w:val="24"/>
          <w:szCs w:val="24"/>
        </w:rPr>
        <w:t>р</w:t>
      </w:r>
      <w:r w:rsidRPr="00290ACE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0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557/пр</w:t>
        </w:r>
      </w:hyperlink>
      <w:r w:rsidRPr="00290ACE">
        <w:rPr>
          <w:bCs/>
          <w:iCs/>
          <w:sz w:val="24"/>
          <w:szCs w:val="24"/>
        </w:rPr>
        <w:t>, действует с 01.09.2022 года).</w:t>
      </w:r>
    </w:p>
    <w:p w14:paraId="5C2B0527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14:paraId="79719151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14:paraId="14E0BCB3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14:paraId="0CB3E4A4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</w:t>
      </w:r>
      <w:r w:rsidR="00CC6433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 xml:space="preserve">приказом Минстроя РФ </w:t>
      </w:r>
      <w:hyperlink r:id="rId21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от </w:t>
        </w:r>
        <w:r w:rsidR="00E9612D"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0</w:t>
        </w:r>
        <w:r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4.08.2020 №421/п</w:t>
        </w:r>
        <w:r w:rsidR="00E9612D"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р</w:t>
        </w:r>
      </w:hyperlink>
      <w:r w:rsidRPr="00290ACE"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14:paraId="6C57113C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14:paraId="633D2AB3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14:paraId="3C9BF144" w14:textId="77777777" w:rsidR="00813E66" w:rsidRPr="00290ACE" w:rsidRDefault="00813E66" w:rsidP="00F37843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2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290ACE">
          <w:rPr>
            <w:rStyle w:val="afe"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Pr="00290ACE">
        <w:rPr>
          <w:sz w:val="24"/>
          <w:szCs w:val="24"/>
        </w:rPr>
        <w:t>, установка средств учета оформляется отдельной локальной сметой.</w:t>
      </w:r>
    </w:p>
    <w:p w14:paraId="4583882F" w14:textId="498CD4C9" w:rsidR="00864BFC" w:rsidRPr="00290ACE" w:rsidRDefault="00864BFC" w:rsidP="00F37843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</w:t>
      </w:r>
      <w:r w:rsidR="00494E4E">
        <w:rPr>
          <w:sz w:val="24"/>
          <w:szCs w:val="24"/>
        </w:rPr>
        <w:t xml:space="preserve"> –</w:t>
      </w:r>
      <w:r w:rsidRPr="00290ACE">
        <w:rPr>
          <w:sz w:val="24"/>
          <w:szCs w:val="24"/>
        </w:rPr>
        <w:t xml:space="preserve">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14:paraId="620C3BAE" w14:textId="77777777" w:rsidR="00E813D6" w:rsidRPr="00290ACE" w:rsidRDefault="00CC6433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 </w:t>
      </w:r>
      <w:r w:rsidR="00E813D6" w:rsidRPr="00290ACE">
        <w:rPr>
          <w:bCs/>
          <w:iCs/>
          <w:sz w:val="24"/>
          <w:szCs w:val="24"/>
        </w:rPr>
        <w:t xml:space="preserve">Требования к оформлению </w:t>
      </w:r>
      <w:r w:rsidR="005F586E" w:rsidRPr="00290ACE">
        <w:rPr>
          <w:bCs/>
          <w:iCs/>
          <w:sz w:val="24"/>
          <w:szCs w:val="24"/>
        </w:rPr>
        <w:t>ПСД</w:t>
      </w:r>
    </w:p>
    <w:p w14:paraId="0A5A5C6E" w14:textId="77777777" w:rsidR="00E813D6" w:rsidRPr="00290ACE" w:rsidRDefault="00E813D6" w:rsidP="00F37843">
      <w:pPr>
        <w:pStyle w:val="af3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14:paraId="47988FBF" w14:textId="77777777" w:rsidR="00E813D6" w:rsidRPr="00290ACE" w:rsidRDefault="00E813D6" w:rsidP="00F37843">
      <w:pPr>
        <w:pStyle w:val="af3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</w:t>
      </w:r>
      <w:r w:rsidR="00031381" w:rsidRPr="00290ACE">
        <w:rPr>
          <w:sz w:val="24"/>
          <w:szCs w:val="24"/>
        </w:rPr>
        <w:t>огласно выданных ТУ.</w:t>
      </w:r>
    </w:p>
    <w:p w14:paraId="42CF7D89" w14:textId="77777777" w:rsidR="00031381" w:rsidRPr="00290ACE" w:rsidRDefault="00031381" w:rsidP="00F37843">
      <w:pPr>
        <w:pStyle w:val="af3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 выполнении рабочей документации необходимо</w:t>
      </w:r>
      <w:r w:rsidR="00CC6433" w:rsidRPr="00290ACE">
        <w:rPr>
          <w:sz w:val="24"/>
          <w:szCs w:val="24"/>
        </w:rPr>
        <w:t xml:space="preserve"> </w:t>
      </w:r>
      <w:r w:rsidRPr="00290ACE">
        <w:rPr>
          <w:sz w:val="24"/>
          <w:szCs w:val="24"/>
        </w:rPr>
        <w:t xml:space="preserve"> руководствоваться положениями </w:t>
      </w:r>
      <w:hyperlink r:id="rId23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B30658" w:rsidRPr="00290ACE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Pr="00290ACE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14:paraId="2D0FC0DF" w14:textId="77777777" w:rsidR="00031381" w:rsidRPr="00290ACE" w:rsidRDefault="00031381" w:rsidP="00F37843">
      <w:pPr>
        <w:pStyle w:val="ad"/>
        <w:numPr>
          <w:ilvl w:val="3"/>
          <w:numId w:val="3"/>
        </w:numPr>
        <w:tabs>
          <w:tab w:val="left" w:pos="1701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14:paraId="5066E528" w14:textId="77777777" w:rsidR="00031381" w:rsidRPr="00290ACE" w:rsidRDefault="00031381" w:rsidP="00F37843">
      <w:pPr>
        <w:pStyle w:val="ad"/>
        <w:numPr>
          <w:ilvl w:val="3"/>
          <w:numId w:val="3"/>
        </w:numPr>
        <w:tabs>
          <w:tab w:val="left" w:pos="1701"/>
        </w:tabs>
        <w:ind w:left="0" w:firstLine="851"/>
        <w:jc w:val="both"/>
        <w:rPr>
          <w:sz w:val="24"/>
          <w:szCs w:val="24"/>
        </w:rPr>
      </w:pPr>
      <w:r w:rsidRPr="00290ACE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14:paraId="16720793" w14:textId="5253818E" w:rsidR="00864BFC" w:rsidRPr="00290ACE" w:rsidRDefault="00864BFC" w:rsidP="00F37843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</w:t>
      </w:r>
      <w:r w:rsidR="00494E4E">
        <w:rPr>
          <w:bCs/>
          <w:iCs/>
          <w:sz w:val="24"/>
          <w:szCs w:val="24"/>
        </w:rPr>
        <w:t xml:space="preserve"> –</w:t>
      </w:r>
      <w:r w:rsidRPr="00290ACE">
        <w:rPr>
          <w:bCs/>
          <w:iCs/>
          <w:sz w:val="24"/>
          <w:szCs w:val="24"/>
        </w:rPr>
        <w:t xml:space="preserve"> объекты ОС для ФИНВ) мероприятия по создаваемым/реконструируемым/модернизируемым объектам ОС для ФИНВ включать в объем работ отдельным разделом.</w:t>
      </w:r>
    </w:p>
    <w:p w14:paraId="2F99564A" w14:textId="77777777" w:rsidR="00031381" w:rsidRPr="00290ACE" w:rsidRDefault="00031381" w:rsidP="00F37843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290ACE">
        <w:rPr>
          <w:bCs/>
          <w:iCs/>
          <w:sz w:val="24"/>
          <w:szCs w:val="24"/>
        </w:rPr>
        <w:t>Ссылочные документы: включают ссылки на чертежи типовых конструкций, изделий и узлов ВЛ (</w:t>
      </w:r>
      <w:r w:rsidR="00864BFC" w:rsidRPr="00290ACE">
        <w:rPr>
          <w:bCs/>
          <w:iCs/>
          <w:sz w:val="24"/>
          <w:szCs w:val="24"/>
        </w:rPr>
        <w:t xml:space="preserve">указать серии типовых проектов </w:t>
      </w:r>
      <w:r w:rsidRPr="00290ACE">
        <w:rPr>
          <w:bCs/>
          <w:iCs/>
          <w:sz w:val="24"/>
          <w:szCs w:val="24"/>
        </w:rPr>
        <w:t>с установочными чертежами опор 0,4-ВЛ 10 (6) кВ, отдельных элементов и узлов опор).</w:t>
      </w:r>
    </w:p>
    <w:p w14:paraId="28901E17" w14:textId="77777777" w:rsidR="00031381" w:rsidRPr="00290ACE" w:rsidRDefault="00031381" w:rsidP="00F37843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Прилагаемые документы: </w:t>
      </w:r>
    </w:p>
    <w:p w14:paraId="3BDF1D97" w14:textId="77777777" w:rsidR="00031381" w:rsidRPr="00290ACE" w:rsidRDefault="00EF1DB7">
      <w:pPr>
        <w:pStyle w:val="ad"/>
        <w:numPr>
          <w:ilvl w:val="0"/>
          <w:numId w:val="15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типовые проекты на </w:t>
      </w:r>
      <w:r w:rsidR="00031381" w:rsidRPr="00290ACE">
        <w:rPr>
          <w:bCs/>
          <w:iCs/>
          <w:sz w:val="24"/>
          <w:szCs w:val="24"/>
        </w:rPr>
        <w:t>ТП и РП с привязкой к конкретному объекту;</w:t>
      </w:r>
    </w:p>
    <w:p w14:paraId="797EFD66" w14:textId="77777777" w:rsidR="00031381" w:rsidRPr="00290ACE" w:rsidRDefault="00075E31">
      <w:pPr>
        <w:pStyle w:val="ad"/>
        <w:numPr>
          <w:ilvl w:val="0"/>
          <w:numId w:val="15"/>
        </w:numPr>
        <w:ind w:left="0" w:firstLine="851"/>
        <w:jc w:val="both"/>
        <w:rPr>
          <w:bCs/>
          <w:iCs/>
          <w:sz w:val="24"/>
          <w:szCs w:val="24"/>
        </w:rPr>
      </w:pPr>
      <w:hyperlink r:id="rId24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5A1846" w:rsidRPr="00290ACE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290ACE">
        <w:rPr>
          <w:sz w:val="24"/>
          <w:szCs w:val="24"/>
        </w:rPr>
        <w:t xml:space="preserve">, изделий и материалов по </w:t>
      </w:r>
      <w:hyperlink r:id="rId25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E74770" w:rsidRPr="00290ACE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290ACE">
        <w:rPr>
          <w:sz w:val="24"/>
          <w:szCs w:val="24"/>
        </w:rPr>
        <w:t>;</w:t>
      </w:r>
    </w:p>
    <w:p w14:paraId="17CC2034" w14:textId="77777777" w:rsidR="00AC2B80" w:rsidRPr="00290ACE" w:rsidRDefault="003B7E18">
      <w:pPr>
        <w:pStyle w:val="ad"/>
        <w:numPr>
          <w:ilvl w:val="0"/>
          <w:numId w:val="15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sz w:val="24"/>
          <w:szCs w:val="24"/>
        </w:rPr>
        <w:t>опросные листы</w:t>
      </w:r>
      <w:r w:rsidR="00AC2B80" w:rsidRPr="00290ACE">
        <w:rPr>
          <w:sz w:val="24"/>
          <w:szCs w:val="24"/>
        </w:rPr>
        <w:t>;</w:t>
      </w:r>
    </w:p>
    <w:p w14:paraId="0CFC1EF8" w14:textId="77777777" w:rsidR="00031381" w:rsidRPr="00290ACE" w:rsidRDefault="00AC2B80">
      <w:pPr>
        <w:pStyle w:val="ad"/>
        <w:numPr>
          <w:ilvl w:val="0"/>
          <w:numId w:val="15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14:paraId="3F3CCCC9" w14:textId="77777777" w:rsidR="00E813D6" w:rsidRPr="00290ACE" w:rsidRDefault="00E813D6" w:rsidP="00F37843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14:paraId="1A8919CE" w14:textId="77777777" w:rsidR="00031381" w:rsidRPr="00290ACE" w:rsidRDefault="00031381" w:rsidP="00F37843">
      <w:pPr>
        <w:pStyle w:val="ad"/>
        <w:numPr>
          <w:ilvl w:val="2"/>
          <w:numId w:val="3"/>
        </w:numPr>
        <w:tabs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</w:t>
      </w:r>
      <w:r w:rsidR="005A1846" w:rsidRPr="00290ACE">
        <w:rPr>
          <w:bCs/>
          <w:iCs/>
          <w:sz w:val="24"/>
          <w:szCs w:val="24"/>
        </w:rPr>
        <w:t xml:space="preserve">аний к информационным знакам», </w:t>
      </w:r>
      <w:r w:rsidR="00153D3A" w:rsidRPr="00290ACE">
        <w:rPr>
          <w:bCs/>
          <w:iCs/>
          <w:sz w:val="24"/>
          <w:szCs w:val="24"/>
        </w:rPr>
        <w:t xml:space="preserve">распоряжения ПАО «Россети Центр» № ЦА/14/14-р от 03.02.2020, </w:t>
      </w:r>
      <w:r w:rsidRPr="00290ACE">
        <w:rPr>
          <w:bCs/>
          <w:iCs/>
          <w:sz w:val="24"/>
          <w:szCs w:val="24"/>
        </w:rPr>
        <w:t>ЗИП и аварийный резерв (при обосновании).</w:t>
      </w:r>
    </w:p>
    <w:p w14:paraId="18AFC510" w14:textId="77777777" w:rsidR="00E813D6" w:rsidRPr="00290ACE" w:rsidRDefault="00E813D6" w:rsidP="00F37843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Согласованную Заказчиком и всеми заинтересованными лицами </w:t>
      </w:r>
      <w:r w:rsidR="00031381" w:rsidRPr="00290ACE">
        <w:rPr>
          <w:sz w:val="24"/>
          <w:szCs w:val="24"/>
        </w:rPr>
        <w:t>ПСД</w:t>
      </w:r>
      <w:r w:rsidRPr="00290ACE">
        <w:rPr>
          <w:sz w:val="24"/>
          <w:szCs w:val="24"/>
        </w:rPr>
        <w:t xml:space="preserve"> предоставить в </w:t>
      </w:r>
      <w:r w:rsidR="00BA316E" w:rsidRPr="00290ACE">
        <w:rPr>
          <w:sz w:val="24"/>
          <w:szCs w:val="24"/>
        </w:rPr>
        <w:t>3</w:t>
      </w:r>
      <w:r w:rsidRPr="00290ACE">
        <w:rPr>
          <w:sz w:val="24"/>
          <w:szCs w:val="24"/>
        </w:rPr>
        <w:t xml:space="preserve"> экземплярах на бумажном носителе</w:t>
      </w:r>
      <w:r w:rsidR="001779CE" w:rsidRPr="00290ACE">
        <w:rPr>
          <w:sz w:val="24"/>
          <w:szCs w:val="24"/>
        </w:rPr>
        <w:t xml:space="preserve"> (в архивном коробе сброшюрованную в тома, сложенными на формат А4 (</w:t>
      </w:r>
      <w:hyperlink r:id="rId26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 w:rsidR="001779CE" w:rsidRPr="00290ACE">
          <w:rPr>
            <w:rStyle w:val="afe"/>
            <w:color w:val="000000"/>
            <w:sz w:val="24"/>
            <w:szCs w:val="24"/>
            <w:u w:val="none"/>
          </w:rPr>
          <w:t>ГОСТ 2.301</w:t>
        </w:r>
      </w:hyperlink>
      <w:r w:rsidR="001779CE" w:rsidRPr="00290ACE">
        <w:rPr>
          <w:sz w:val="24"/>
          <w:szCs w:val="24"/>
        </w:rPr>
        <w:t>), в переплете с прозрачной пластиковой обложкой)</w:t>
      </w:r>
      <w:r w:rsidRPr="00290ACE">
        <w:rPr>
          <w:sz w:val="24"/>
          <w:szCs w:val="24"/>
        </w:rPr>
        <w:t xml:space="preserve"> и в электронном виде в 2 экземплярах на USB - носителе: один в формате PDF, второй – в </w:t>
      </w:r>
      <w:r w:rsidR="00C56591" w:rsidRPr="00290ACE">
        <w:rPr>
          <w:sz w:val="24"/>
          <w:szCs w:val="24"/>
        </w:rPr>
        <w:t>редактируемых</w:t>
      </w:r>
      <w:r w:rsidRPr="00290ACE">
        <w:rPr>
          <w:sz w:val="24"/>
          <w:szCs w:val="24"/>
        </w:rPr>
        <w:t xml:space="preserve"> форматах МS Officе, AutoCAD</w:t>
      </w:r>
      <w:r w:rsidR="00C56591" w:rsidRPr="00290ACE">
        <w:rPr>
          <w:sz w:val="24"/>
          <w:szCs w:val="24"/>
        </w:rPr>
        <w:t xml:space="preserve">, </w:t>
      </w:r>
      <w:r w:rsidR="00C56591" w:rsidRPr="00290ACE">
        <w:rPr>
          <w:sz w:val="24"/>
          <w:szCs w:val="24"/>
          <w:lang w:val="en-US"/>
        </w:rPr>
        <w:t>NanoCAD</w:t>
      </w:r>
      <w:r w:rsidRPr="00290ACE">
        <w:rPr>
          <w:sz w:val="24"/>
          <w:szCs w:val="24"/>
        </w:rPr>
        <w:t xml:space="preserve"> и др.</w:t>
      </w:r>
      <w:r w:rsidR="00706939" w:rsidRPr="00290ACE">
        <w:rPr>
          <w:sz w:val="24"/>
          <w:szCs w:val="24"/>
        </w:rPr>
        <w:t xml:space="preserve"> Кроме того, чертежи принципиальных, монтажных схем </w:t>
      </w:r>
      <w:r w:rsidR="009E707E" w:rsidRPr="00290ACE">
        <w:rPr>
          <w:sz w:val="24"/>
          <w:szCs w:val="24"/>
        </w:rPr>
        <w:t>РЗА, входящих в состав проектно-сметной</w:t>
      </w:r>
      <w:r w:rsidR="00706939" w:rsidRPr="00290ACE">
        <w:rPr>
          <w:sz w:val="24"/>
          <w:szCs w:val="24"/>
        </w:rPr>
        <w:t xml:space="preserve"> документации, предоставлять в электронном виде в формате Microsoft Visio</w:t>
      </w:r>
      <w:r w:rsidR="00E05AFF" w:rsidRPr="00290ACE">
        <w:rPr>
          <w:sz w:val="24"/>
          <w:szCs w:val="24"/>
        </w:rPr>
        <w:t xml:space="preserve"> (при необходимости по требованию Заказчика)</w:t>
      </w:r>
      <w:r w:rsidR="00706939" w:rsidRPr="00290ACE">
        <w:rPr>
          <w:sz w:val="24"/>
          <w:szCs w:val="24"/>
        </w:rPr>
        <w:t>.</w:t>
      </w:r>
    </w:p>
    <w:p w14:paraId="2A27A665" w14:textId="77777777" w:rsidR="00E813D6" w:rsidRPr="00290ACE" w:rsidRDefault="00E813D6" w:rsidP="00F37843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Электронная версия документации должна соответствовать ведомости основного комплекта </w:t>
      </w:r>
      <w:r w:rsidR="009E707E" w:rsidRPr="00290ACE">
        <w:rPr>
          <w:sz w:val="24"/>
          <w:szCs w:val="24"/>
        </w:rPr>
        <w:t>проектно-сметной</w:t>
      </w:r>
      <w:r w:rsidR="00422052" w:rsidRPr="00290ACE">
        <w:rPr>
          <w:sz w:val="24"/>
          <w:szCs w:val="24"/>
        </w:rPr>
        <w:t xml:space="preserve"> документации</w:t>
      </w:r>
      <w:r w:rsidRPr="00290ACE">
        <w:rPr>
          <w:sz w:val="24"/>
          <w:szCs w:val="24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4E273147" w14:textId="77777777" w:rsidR="00E813D6" w:rsidRPr="00290ACE" w:rsidRDefault="00E813D6" w:rsidP="00F37843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Не допускается передача </w:t>
      </w:r>
      <w:r w:rsidR="009E707E" w:rsidRPr="00290ACE">
        <w:rPr>
          <w:sz w:val="24"/>
          <w:szCs w:val="24"/>
        </w:rPr>
        <w:t>проектно-сметной</w:t>
      </w:r>
      <w:r w:rsidR="00422052" w:rsidRPr="00290ACE">
        <w:rPr>
          <w:sz w:val="24"/>
          <w:szCs w:val="24"/>
        </w:rPr>
        <w:t xml:space="preserve"> документации</w:t>
      </w:r>
      <w:r w:rsidRPr="00290ACE">
        <w:rPr>
          <w:sz w:val="24"/>
          <w:szCs w:val="24"/>
        </w:rPr>
        <w:t xml:space="preserve"> в формате PDF с пофайловым разделением страниц.</w:t>
      </w:r>
    </w:p>
    <w:p w14:paraId="509A60A9" w14:textId="77777777" w:rsidR="00E813D6" w:rsidRPr="00290ACE" w:rsidRDefault="00E813D6" w:rsidP="00F37843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В </w:t>
      </w:r>
      <w:r w:rsidR="009E707E" w:rsidRPr="00290ACE">
        <w:rPr>
          <w:sz w:val="24"/>
          <w:szCs w:val="24"/>
        </w:rPr>
        <w:t>проектно-сметной</w:t>
      </w:r>
      <w:r w:rsidR="00422052" w:rsidRPr="00290ACE">
        <w:rPr>
          <w:sz w:val="24"/>
          <w:szCs w:val="24"/>
        </w:rPr>
        <w:t xml:space="preserve"> документации</w:t>
      </w:r>
      <w:r w:rsidRPr="00290ACE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14:paraId="4D7B1480" w14:textId="77777777" w:rsidR="004C5311" w:rsidRPr="00290ACE" w:rsidRDefault="004C5311" w:rsidP="00F37843">
      <w:pPr>
        <w:pStyle w:val="af3"/>
        <w:numPr>
          <w:ilvl w:val="2"/>
          <w:numId w:val="3"/>
        </w:numPr>
        <w:tabs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sz w:val="24"/>
          <w:szCs w:val="24"/>
        </w:rPr>
        <w:t xml:space="preserve">Разработанная </w:t>
      </w:r>
      <w:r w:rsidR="00AB3C69" w:rsidRPr="00290ACE">
        <w:rPr>
          <w:sz w:val="24"/>
          <w:szCs w:val="24"/>
        </w:rPr>
        <w:t>ПСД</w:t>
      </w:r>
      <w:r w:rsidRPr="00290ACE">
        <w:rPr>
          <w:sz w:val="24"/>
          <w:szCs w:val="24"/>
        </w:rPr>
        <w:t xml:space="preserve"> документация является собственностью Заказчика, и передача ее третьим лицам без его согласия запрещается.</w:t>
      </w:r>
    </w:p>
    <w:p w14:paraId="05CE5BEE" w14:textId="77777777" w:rsidR="005D5054" w:rsidRPr="00290ACE" w:rsidRDefault="005D5054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14:paraId="58A95C60" w14:textId="77777777" w:rsidR="00703676" w:rsidRPr="00290ACE" w:rsidRDefault="00703676" w:rsidP="00F37843">
      <w:pPr>
        <w:pStyle w:val="ad"/>
        <w:numPr>
          <w:ilvl w:val="2"/>
          <w:numId w:val="3"/>
        </w:numPr>
        <w:tabs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</w:t>
      </w:r>
      <w:r w:rsidR="00864BFC" w:rsidRPr="00290ACE">
        <w:rPr>
          <w:bCs/>
          <w:iCs/>
          <w:sz w:val="24"/>
          <w:szCs w:val="24"/>
        </w:rPr>
        <w:t>эквивалент</w:t>
      </w:r>
      <w:r w:rsidRPr="00290ACE">
        <w:rPr>
          <w:bCs/>
          <w:iCs/>
          <w:sz w:val="24"/>
          <w:szCs w:val="24"/>
        </w:rPr>
        <w:t xml:space="preserve">ами, с проведенным мониторингом рынка, подтверждающего отсутствие отечественных </w:t>
      </w:r>
      <w:r w:rsidR="00864BFC" w:rsidRPr="00290ACE">
        <w:rPr>
          <w:bCs/>
          <w:iCs/>
          <w:sz w:val="24"/>
          <w:szCs w:val="24"/>
        </w:rPr>
        <w:t>эквивалент</w:t>
      </w:r>
      <w:r w:rsidRPr="00290ACE">
        <w:rPr>
          <w:bCs/>
          <w:iCs/>
          <w:sz w:val="24"/>
          <w:szCs w:val="24"/>
        </w:rPr>
        <w:t>ов, а также пройти процедуру согласования Техническим советом Общества, в соответствии</w:t>
      </w:r>
      <w:r w:rsidRPr="00290ACE">
        <w:rPr>
          <w:sz w:val="24"/>
          <w:szCs w:val="24"/>
        </w:rPr>
        <w:t xml:space="preserve"> с регламентом РГ БП 11/13.</w:t>
      </w:r>
    </w:p>
    <w:p w14:paraId="7449C170" w14:textId="77777777" w:rsidR="00703676" w:rsidRPr="00290ACE" w:rsidRDefault="00703676" w:rsidP="00F37843">
      <w:pPr>
        <w:pStyle w:val="ad"/>
        <w:numPr>
          <w:ilvl w:val="2"/>
          <w:numId w:val="3"/>
        </w:numPr>
        <w:tabs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14:paraId="4C8EDB79" w14:textId="77777777" w:rsidR="00703676" w:rsidRPr="00290ACE" w:rsidRDefault="00890887" w:rsidP="00F37843">
      <w:pPr>
        <w:pStyle w:val="ad"/>
        <w:numPr>
          <w:ilvl w:val="2"/>
          <w:numId w:val="3"/>
        </w:numPr>
        <w:tabs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290ACE">
        <w:rPr>
          <w:sz w:val="24"/>
          <w:szCs w:val="24"/>
        </w:rPr>
        <w:t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Минпромторга России и Минцифры России, считать иностранными (импортными).</w:t>
      </w:r>
    </w:p>
    <w:p w14:paraId="1F869F7B" w14:textId="77777777" w:rsidR="000B1ECA" w:rsidRPr="00290ACE" w:rsidRDefault="005D5054" w:rsidP="00F37843">
      <w:pPr>
        <w:pStyle w:val="ad"/>
        <w:numPr>
          <w:ilvl w:val="2"/>
          <w:numId w:val="3"/>
        </w:numPr>
        <w:tabs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При проектировании объектов распределительной сети </w:t>
      </w:r>
      <w:r w:rsidR="009C2C41" w:rsidRPr="00290ACE">
        <w:rPr>
          <w:bCs/>
          <w:iCs/>
          <w:sz w:val="24"/>
          <w:szCs w:val="24"/>
        </w:rPr>
        <w:t>0,4 - 6(</w:t>
      </w:r>
      <w:r w:rsidRPr="00290ACE">
        <w:rPr>
          <w:bCs/>
          <w:iCs/>
          <w:sz w:val="24"/>
          <w:szCs w:val="24"/>
        </w:rPr>
        <w:t>10</w:t>
      </w:r>
      <w:r w:rsidR="009C2C41" w:rsidRPr="00290ACE">
        <w:rPr>
          <w:bCs/>
          <w:iCs/>
          <w:sz w:val="24"/>
          <w:szCs w:val="24"/>
        </w:rPr>
        <w:t>)</w:t>
      </w:r>
      <w:r w:rsidRPr="00290ACE">
        <w:rPr>
          <w:bCs/>
          <w:iCs/>
          <w:sz w:val="24"/>
          <w:szCs w:val="24"/>
        </w:rPr>
        <w:t xml:space="preserve"> кВ принять основные требования к оборудованию в соответствии с Типовыми техническими заданиями на поставку оборудования ПАО «</w:t>
      </w:r>
      <w:r w:rsidR="00056D1E" w:rsidRPr="00290ACE">
        <w:rPr>
          <w:bCs/>
          <w:iCs/>
          <w:sz w:val="24"/>
          <w:szCs w:val="24"/>
        </w:rPr>
        <w:t>Россети Центр» и</w:t>
      </w:r>
      <w:r w:rsidR="00B35A3F" w:rsidRPr="00290ACE">
        <w:rPr>
          <w:bCs/>
          <w:iCs/>
          <w:sz w:val="24"/>
          <w:szCs w:val="24"/>
        </w:rPr>
        <w:t xml:space="preserve"> ПАО</w:t>
      </w:r>
      <w:r w:rsidR="001E0ACD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«</w:t>
      </w:r>
      <w:r w:rsidR="00056D1E" w:rsidRPr="00290ACE">
        <w:rPr>
          <w:bCs/>
          <w:iCs/>
          <w:sz w:val="24"/>
          <w:szCs w:val="24"/>
        </w:rPr>
        <w:t>Россети Центр и Приволжье</w:t>
      </w:r>
      <w:r w:rsidRPr="00290ACE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14:paraId="0AA0E217" w14:textId="77777777" w:rsidR="005D5054" w:rsidRPr="00290ACE" w:rsidRDefault="005D5054" w:rsidP="00F37843">
      <w:pPr>
        <w:pStyle w:val="ad"/>
        <w:numPr>
          <w:ilvl w:val="2"/>
          <w:numId w:val="3"/>
        </w:numPr>
        <w:tabs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14:paraId="590E4CDE" w14:textId="77777777" w:rsidR="005D5054" w:rsidRPr="00290ACE" w:rsidRDefault="005D5054" w:rsidP="00F37843">
      <w:pPr>
        <w:pStyle w:val="ad"/>
        <w:numPr>
          <w:ilvl w:val="2"/>
          <w:numId w:val="3"/>
        </w:numPr>
        <w:tabs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</w:t>
      </w:r>
      <w:r w:rsidR="00C26D26" w:rsidRPr="00290ACE">
        <w:rPr>
          <w:bCs/>
          <w:iCs/>
          <w:sz w:val="24"/>
          <w:szCs w:val="24"/>
        </w:rPr>
        <w:t>ствующим отраслевым требованиям/</w:t>
      </w:r>
    </w:p>
    <w:p w14:paraId="14A7C98D" w14:textId="77777777" w:rsidR="00C26D26" w:rsidRPr="00290ACE" w:rsidRDefault="00C26D26" w:rsidP="00F37843">
      <w:pPr>
        <w:pStyle w:val="ad"/>
        <w:numPr>
          <w:ilvl w:val="2"/>
          <w:numId w:val="3"/>
        </w:numPr>
        <w:tabs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</w:t>
      </w:r>
      <w:r w:rsidR="00B15570" w:rsidRPr="00290ACE">
        <w:rPr>
          <w:bCs/>
          <w:iCs/>
          <w:sz w:val="24"/>
          <w:szCs w:val="24"/>
        </w:rPr>
        <w:t xml:space="preserve"> </w:t>
      </w:r>
      <w:r w:rsidR="00B15570" w:rsidRPr="00290ACE">
        <w:rPr>
          <w:spacing w:val="-2"/>
          <w:sz w:val="24"/>
          <w:szCs w:val="24"/>
        </w:rPr>
        <w:t>(размещен на сайте ПАО «Россети» по ссылке</w:t>
      </w:r>
      <w:r w:rsidR="00B15570" w:rsidRPr="00290ACE">
        <w:rPr>
          <w:bCs/>
          <w:iCs/>
          <w:sz w:val="24"/>
          <w:szCs w:val="24"/>
        </w:rPr>
        <w:t xml:space="preserve"> </w:t>
      </w:r>
      <w:hyperlink r:id="rId27" w:history="1">
        <w:r w:rsidR="00A3514E" w:rsidRPr="00290ACE">
          <w:rPr>
            <w:rStyle w:val="afe"/>
            <w:spacing w:val="-2"/>
            <w:sz w:val="24"/>
            <w:szCs w:val="24"/>
          </w:rPr>
          <w:t>https://rosseti.ru/suppliers/technical-policy/equipment-quality-control/</w:t>
        </w:r>
      </w:hyperlink>
      <w:r w:rsidR="00A3514E" w:rsidRPr="00290ACE">
        <w:rPr>
          <w:spacing w:val="-2"/>
          <w:sz w:val="24"/>
          <w:szCs w:val="24"/>
        </w:rPr>
        <w:t xml:space="preserve">), </w:t>
      </w:r>
      <w:r w:rsidRPr="00290ACE"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14:paraId="03EBE517" w14:textId="77777777" w:rsidR="00B15570" w:rsidRPr="00290ACE" w:rsidRDefault="00B15570" w:rsidP="00F37843">
      <w:pPr>
        <w:pStyle w:val="ad"/>
        <w:numPr>
          <w:ilvl w:val="2"/>
          <w:numId w:val="3"/>
        </w:numPr>
        <w:tabs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spacing w:val="-2"/>
          <w:sz w:val="24"/>
          <w:szCs w:val="24"/>
        </w:rPr>
        <w:t>В спецификации оборудования, изделий и материалов в столбце «Примечания» должен быть указан номер заключения аттестационной комиссии ПАО</w:t>
      </w:r>
      <w:r w:rsidR="001E0ACD" w:rsidRPr="00290ACE">
        <w:rPr>
          <w:spacing w:val="-2"/>
          <w:sz w:val="24"/>
          <w:szCs w:val="24"/>
        </w:rPr>
        <w:t xml:space="preserve"> </w:t>
      </w:r>
      <w:r w:rsidRPr="00290ACE">
        <w:rPr>
          <w:spacing w:val="-2"/>
          <w:sz w:val="24"/>
          <w:szCs w:val="24"/>
        </w:rPr>
        <w:t xml:space="preserve">«Россети» по оборудованию и материалам, подлежащим аттестации. </w:t>
      </w:r>
    </w:p>
    <w:p w14:paraId="0BC0660C" w14:textId="77777777" w:rsidR="00C26D26" w:rsidRPr="00290ACE" w:rsidRDefault="00C26D26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290ACE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14:paraId="6F1780CC" w14:textId="77777777" w:rsidR="005D5054" w:rsidRPr="00290ACE" w:rsidRDefault="005D5054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28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="00E74770" w:rsidRPr="00290ACE">
          <w:rPr>
            <w:color w:val="000000"/>
            <w:sz w:val="24"/>
            <w:szCs w:val="24"/>
          </w:rPr>
          <w:t>ГОСТ 34.201</w:t>
        </w:r>
      </w:hyperlink>
      <w:r w:rsidRPr="00290ACE">
        <w:rPr>
          <w:sz w:val="24"/>
          <w:szCs w:val="24"/>
        </w:rPr>
        <w:t xml:space="preserve">, </w:t>
      </w:r>
      <w:hyperlink r:id="rId29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290ACE">
          <w:rPr>
            <w:color w:val="000000"/>
            <w:sz w:val="24"/>
            <w:szCs w:val="24"/>
          </w:rPr>
          <w:t>ГОСТ 27300</w:t>
        </w:r>
      </w:hyperlink>
      <w:r w:rsidRPr="00290ACE">
        <w:rPr>
          <w:sz w:val="24"/>
          <w:szCs w:val="24"/>
        </w:rPr>
        <w:t xml:space="preserve">, </w:t>
      </w:r>
      <w:hyperlink r:id="rId30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290ACE">
          <w:rPr>
            <w:color w:val="000000"/>
            <w:sz w:val="24"/>
            <w:szCs w:val="24"/>
          </w:rPr>
          <w:t xml:space="preserve">ГОСТ </w:t>
        </w:r>
        <w:r w:rsidR="00042156" w:rsidRPr="00290ACE">
          <w:rPr>
            <w:color w:val="000000"/>
            <w:sz w:val="24"/>
            <w:szCs w:val="24"/>
          </w:rPr>
          <w:t xml:space="preserve">Р </w:t>
        </w:r>
        <w:r w:rsidRPr="00290ACE">
          <w:rPr>
            <w:color w:val="000000"/>
            <w:sz w:val="24"/>
            <w:szCs w:val="24"/>
          </w:rPr>
          <w:t>2.601</w:t>
        </w:r>
      </w:hyperlink>
      <w:r w:rsidRPr="00290ACE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73B4F2EA" w14:textId="77777777" w:rsidR="008D1529" w:rsidRPr="00290ACE" w:rsidRDefault="005D5054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7FD7EEEB" w14:textId="77777777" w:rsidR="000B2022" w:rsidRPr="00290ACE" w:rsidRDefault="00CC6433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 </w:t>
      </w:r>
      <w:r w:rsidR="000B2022" w:rsidRPr="00290ACE">
        <w:rPr>
          <w:sz w:val="24"/>
          <w:szCs w:val="24"/>
        </w:rPr>
        <w:t>Марку оборудования, провода, сцепной линейной арматуры согласовать с филиалом.</w:t>
      </w:r>
    </w:p>
    <w:p w14:paraId="19F5AD93" w14:textId="77777777" w:rsidR="008D1529" w:rsidRPr="00290ACE" w:rsidRDefault="00CC6433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 </w:t>
      </w:r>
      <w:r w:rsidR="008D1529" w:rsidRPr="00290ACE">
        <w:rPr>
          <w:sz w:val="24"/>
          <w:szCs w:val="24"/>
        </w:rPr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14:paraId="0110B227" w14:textId="77777777" w:rsidR="008D1529" w:rsidRPr="00290ACE" w:rsidRDefault="008D1529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Выполнить расчет токов к.з., предусмотреть проверку чувствительности </w:t>
      </w:r>
      <w:r w:rsidR="00243D54" w:rsidRPr="00290ACE">
        <w:rPr>
          <w:sz w:val="24"/>
          <w:szCs w:val="24"/>
        </w:rPr>
        <w:t xml:space="preserve">и селективности </w:t>
      </w:r>
      <w:r w:rsidRPr="00290ACE">
        <w:rPr>
          <w:sz w:val="24"/>
          <w:szCs w:val="24"/>
        </w:rPr>
        <w:t>защит. В случае необходимости справочно представить в проекте предложение о замене оборудования.</w:t>
      </w:r>
    </w:p>
    <w:p w14:paraId="788F3C29" w14:textId="77777777" w:rsidR="00E97357" w:rsidRPr="00290ACE" w:rsidRDefault="00E97357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14:paraId="2A03E15D" w14:textId="77777777" w:rsidR="00E97357" w:rsidRPr="00290ACE" w:rsidRDefault="00E97357" w:rsidP="00F37843">
      <w:pPr>
        <w:pStyle w:val="ad"/>
        <w:numPr>
          <w:ilvl w:val="1"/>
          <w:numId w:val="3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1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D2E4F" w:rsidRPr="00290ACE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290ACE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D2E4F" w:rsidRPr="00290ACE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290ACE"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2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64BFC" w:rsidRPr="00290ACE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290ACE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64BFC" w:rsidRPr="00290ACE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290ACE">
        <w:rPr>
          <w:sz w:val="24"/>
          <w:szCs w:val="24"/>
        </w:rPr>
        <w:t xml:space="preserve">, утв. Приказом Минрегиона России </w:t>
      </w:r>
      <w:hyperlink r:id="rId33" w:tooltip="&quot;Об утверждении СП 50.13330.2024 &quot;СНиП 23-02-2003 Тепловая защита зданий&quot;&#10;Приказ Министерства строительства и жилищно-коммунального хозяйства Российской Федерации от 15.05.2024 N 327/пр&#10;Статус: Действующий документ (действ. c 15.05.2024)" w:history="1">
        <w:r w:rsidRPr="00290ACE">
          <w:rPr>
            <w:rStyle w:val="afe"/>
            <w:color w:val="000000"/>
            <w:sz w:val="24"/>
            <w:szCs w:val="24"/>
            <w:u w:val="none"/>
          </w:rPr>
          <w:t xml:space="preserve">от </w:t>
        </w:r>
        <w:r w:rsidR="005A1846" w:rsidRPr="00290ACE">
          <w:rPr>
            <w:rStyle w:val="afe"/>
            <w:color w:val="000000"/>
            <w:sz w:val="24"/>
            <w:szCs w:val="24"/>
            <w:u w:val="none"/>
          </w:rPr>
          <w:t>15</w:t>
        </w:r>
        <w:r w:rsidRPr="00290ACE">
          <w:rPr>
            <w:rStyle w:val="afe"/>
            <w:color w:val="000000"/>
            <w:sz w:val="24"/>
            <w:szCs w:val="24"/>
            <w:u w:val="none"/>
          </w:rPr>
          <w:t>.0</w:t>
        </w:r>
        <w:r w:rsidR="005A1846" w:rsidRPr="00290ACE">
          <w:rPr>
            <w:rStyle w:val="afe"/>
            <w:color w:val="000000"/>
            <w:sz w:val="24"/>
            <w:szCs w:val="24"/>
            <w:u w:val="none"/>
          </w:rPr>
          <w:t>5</w:t>
        </w:r>
        <w:r w:rsidRPr="00290ACE">
          <w:rPr>
            <w:rStyle w:val="afe"/>
            <w:color w:val="000000"/>
            <w:sz w:val="24"/>
            <w:szCs w:val="24"/>
            <w:u w:val="none"/>
          </w:rPr>
          <w:t>.20</w:t>
        </w:r>
        <w:r w:rsidR="005A1846" w:rsidRPr="00290ACE">
          <w:rPr>
            <w:rStyle w:val="afe"/>
            <w:color w:val="000000"/>
            <w:sz w:val="24"/>
            <w:szCs w:val="24"/>
            <w:u w:val="none"/>
          </w:rPr>
          <w:t>24 №</w:t>
        </w:r>
      </w:hyperlink>
      <w:r w:rsidR="005A1846" w:rsidRPr="00290ACE">
        <w:rPr>
          <w:sz w:val="24"/>
          <w:szCs w:val="24"/>
        </w:rPr>
        <w:t xml:space="preserve"> 327</w:t>
      </w:r>
      <w:r w:rsidRPr="00290ACE">
        <w:rPr>
          <w:sz w:val="24"/>
          <w:szCs w:val="24"/>
        </w:rPr>
        <w:t>).</w:t>
      </w:r>
    </w:p>
    <w:p w14:paraId="71E98486" w14:textId="77777777" w:rsidR="00290ACE" w:rsidRPr="006A63A7" w:rsidRDefault="00290ACE" w:rsidP="00F37843">
      <w:pPr>
        <w:pStyle w:val="310"/>
        <w:ind w:firstLine="851"/>
        <w:jc w:val="both"/>
        <w:rPr>
          <w:szCs w:val="26"/>
        </w:rPr>
      </w:pPr>
    </w:p>
    <w:p w14:paraId="268DFD6B" w14:textId="77777777" w:rsidR="004F0A35" w:rsidRPr="00290ACE" w:rsidRDefault="006B5A30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Основные требования к</w:t>
      </w:r>
      <w:r w:rsidR="004F0A35" w:rsidRPr="00290ACE">
        <w:rPr>
          <w:b/>
          <w:sz w:val="24"/>
          <w:szCs w:val="24"/>
        </w:rPr>
        <w:t xml:space="preserve"> </w:t>
      </w:r>
      <w:r w:rsidR="00351BD9" w:rsidRPr="00290ACE">
        <w:rPr>
          <w:b/>
          <w:sz w:val="24"/>
          <w:szCs w:val="24"/>
        </w:rPr>
        <w:t>ВЛ-0,4 кВ</w:t>
      </w:r>
      <w:r w:rsidR="004F0A35" w:rsidRPr="00290ACE">
        <w:rPr>
          <w:b/>
          <w:sz w:val="24"/>
          <w:szCs w:val="24"/>
        </w:rPr>
        <w:t>:</w:t>
      </w:r>
    </w:p>
    <w:p w14:paraId="303FCBB6" w14:textId="6784096D" w:rsidR="001F272D" w:rsidRPr="00290ACE" w:rsidRDefault="00AE3395" w:rsidP="00AE3395">
      <w:pPr>
        <w:pStyle w:val="ad"/>
        <w:ind w:left="0" w:firstLine="851"/>
        <w:jc w:val="both"/>
        <w:rPr>
          <w:b/>
          <w:spacing w:val="-6"/>
          <w:sz w:val="24"/>
          <w:szCs w:val="24"/>
        </w:rPr>
      </w:pPr>
      <w:r w:rsidRPr="00AE3395">
        <w:rPr>
          <w:b/>
          <w:spacing w:val="-6"/>
          <w:sz w:val="24"/>
          <w:szCs w:val="24"/>
        </w:rPr>
        <w:t xml:space="preserve">Реконструкция ВЛ-0,4 кВ № 1 ТП № 895 «д. Матюнино – поле-2» со строительством отпайки от опоры № б/н (номер опоры определит проектом) до границы земельного участка Заявителя </w:t>
      </w:r>
      <w:r w:rsidR="00C9706F" w:rsidRPr="00C9706F">
        <w:rPr>
          <w:b/>
          <w:spacing w:val="-6"/>
          <w:sz w:val="24"/>
          <w:szCs w:val="24"/>
        </w:rPr>
        <w:t xml:space="preserve">с к.н. </w:t>
      </w:r>
      <w:r w:rsidRPr="00AE3395">
        <w:rPr>
          <w:b/>
          <w:spacing w:val="-6"/>
          <w:sz w:val="24"/>
          <w:szCs w:val="24"/>
        </w:rPr>
        <w:t>40:25:000005:1386</w:t>
      </w:r>
      <w:r w:rsidR="001F272D" w:rsidRPr="00290ACE">
        <w:rPr>
          <w:b/>
          <w:spacing w:val="-6"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5"/>
        <w:gridCol w:w="3956"/>
      </w:tblGrid>
      <w:tr w:rsidR="001F272D" w:rsidRPr="002D0112" w14:paraId="0D946629" w14:textId="77777777" w:rsidTr="00281E76">
        <w:trPr>
          <w:tblHeader/>
        </w:trPr>
        <w:tc>
          <w:tcPr>
            <w:tcW w:w="3111" w:type="pct"/>
            <w:vAlign w:val="center"/>
          </w:tcPr>
          <w:p w14:paraId="1A76D6CB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 w:rsidRPr="002D0112">
              <w:rPr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1889" w:type="pct"/>
            <w:vAlign w:val="center"/>
          </w:tcPr>
          <w:p w14:paraId="5C1ADCC5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 w:rsidRPr="002D0112">
              <w:rPr>
                <w:b/>
                <w:sz w:val="22"/>
                <w:szCs w:val="22"/>
              </w:rPr>
              <w:t>Значение</w:t>
            </w:r>
          </w:p>
        </w:tc>
      </w:tr>
      <w:tr w:rsidR="001F272D" w:rsidRPr="002D0112" w14:paraId="151FCD06" w14:textId="77777777" w:rsidTr="00281E76">
        <w:tc>
          <w:tcPr>
            <w:tcW w:w="3111" w:type="pct"/>
            <w:vAlign w:val="center"/>
          </w:tcPr>
          <w:p w14:paraId="111FD849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Напряжение, кВ</w:t>
            </w:r>
          </w:p>
        </w:tc>
        <w:tc>
          <w:tcPr>
            <w:tcW w:w="1889" w:type="pct"/>
            <w:vAlign w:val="center"/>
          </w:tcPr>
          <w:p w14:paraId="0DB93480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0,4 кВ</w:t>
            </w:r>
          </w:p>
        </w:tc>
      </w:tr>
      <w:tr w:rsidR="001F272D" w:rsidRPr="002D0112" w14:paraId="433BA846" w14:textId="77777777" w:rsidTr="00281E76">
        <w:trPr>
          <w:trHeight w:val="589"/>
        </w:trPr>
        <w:tc>
          <w:tcPr>
            <w:tcW w:w="3111" w:type="pct"/>
          </w:tcPr>
          <w:p w14:paraId="00090D57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both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1889" w:type="pct"/>
            <w:vAlign w:val="center"/>
          </w:tcPr>
          <w:p w14:paraId="765171E2" w14:textId="3E5B20A8" w:rsidR="001F272D" w:rsidRPr="002D0112" w:rsidRDefault="00CC23F7" w:rsidP="00F37843">
            <w:pPr>
              <w:tabs>
                <w:tab w:val="num" w:pos="1276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 w:rsidRPr="002D0112">
              <w:rPr>
                <w:b/>
                <w:sz w:val="22"/>
                <w:szCs w:val="22"/>
              </w:rPr>
              <w:t>0,2</w:t>
            </w:r>
            <w:r w:rsidR="00AE3395">
              <w:rPr>
                <w:b/>
                <w:sz w:val="22"/>
                <w:szCs w:val="22"/>
              </w:rPr>
              <w:t>5</w:t>
            </w:r>
          </w:p>
          <w:p w14:paraId="2D8ADC8C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D0112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1F272D" w:rsidRPr="002D0112" w14:paraId="55B2638A" w14:textId="77777777" w:rsidTr="00281E76">
        <w:tc>
          <w:tcPr>
            <w:tcW w:w="3111" w:type="pct"/>
            <w:vAlign w:val="center"/>
          </w:tcPr>
          <w:p w14:paraId="62B34EDC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Тип провода</w:t>
            </w:r>
          </w:p>
        </w:tc>
        <w:tc>
          <w:tcPr>
            <w:tcW w:w="1889" w:type="pct"/>
            <w:vAlign w:val="center"/>
          </w:tcPr>
          <w:p w14:paraId="13E52810" w14:textId="655C02ED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СИП</w:t>
            </w:r>
            <w:r w:rsidR="002B00E1">
              <w:rPr>
                <w:sz w:val="22"/>
                <w:szCs w:val="22"/>
              </w:rPr>
              <w:t>н</w:t>
            </w:r>
            <w:r w:rsidRPr="002D0112">
              <w:rPr>
                <w:sz w:val="22"/>
                <w:szCs w:val="22"/>
              </w:rPr>
              <w:t>-2</w:t>
            </w:r>
          </w:p>
          <w:p w14:paraId="593EB4FE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D0112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1F272D" w:rsidRPr="002D0112" w14:paraId="46245AE8" w14:textId="77777777" w:rsidTr="00281E76">
        <w:trPr>
          <w:trHeight w:val="387"/>
        </w:trPr>
        <w:tc>
          <w:tcPr>
            <w:tcW w:w="3111" w:type="pct"/>
            <w:vAlign w:val="center"/>
          </w:tcPr>
          <w:p w14:paraId="37A19B38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Сечение провода, мм2</w:t>
            </w:r>
          </w:p>
        </w:tc>
        <w:tc>
          <w:tcPr>
            <w:tcW w:w="1889" w:type="pct"/>
            <w:vAlign w:val="center"/>
          </w:tcPr>
          <w:p w14:paraId="4DCC975F" w14:textId="6EB4AD71" w:rsidR="001F272D" w:rsidRPr="002D0112" w:rsidRDefault="00AE3395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  <w:p w14:paraId="3CD80429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D0112">
              <w:rPr>
                <w:bCs/>
                <w:color w:val="000000"/>
                <w:sz w:val="22"/>
                <w:szCs w:val="22"/>
              </w:rPr>
              <w:t>(уточнить при проектировании</w:t>
            </w:r>
            <w:r w:rsidRPr="002D0112">
              <w:rPr>
                <w:sz w:val="22"/>
                <w:szCs w:val="22"/>
              </w:rPr>
              <w:t xml:space="preserve">, но </w:t>
            </w:r>
            <w:r w:rsidRPr="002D0112">
              <w:rPr>
                <w:sz w:val="22"/>
                <w:szCs w:val="22"/>
                <w:lang w:eastAsia="en-US"/>
              </w:rPr>
              <w:t>не менее 50 мм</w:t>
            </w:r>
            <w:r w:rsidRPr="002D0112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2D0112"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1F272D" w:rsidRPr="002D0112" w14:paraId="76AEB8DD" w14:textId="77777777" w:rsidTr="00281E76">
        <w:tc>
          <w:tcPr>
            <w:tcW w:w="3111" w:type="pct"/>
            <w:vAlign w:val="center"/>
          </w:tcPr>
          <w:p w14:paraId="7BC05117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  <w:lang w:eastAsia="ru-RU"/>
              </w:rPr>
              <w:t>Материал промежуточных опор</w:t>
            </w:r>
          </w:p>
        </w:tc>
        <w:tc>
          <w:tcPr>
            <w:tcW w:w="1889" w:type="pct"/>
            <w:vAlign w:val="center"/>
          </w:tcPr>
          <w:p w14:paraId="1BF3E541" w14:textId="39E5A58B" w:rsidR="001F272D" w:rsidRPr="002D0112" w:rsidRDefault="00481D70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СВп-95-3</w:t>
            </w:r>
          </w:p>
        </w:tc>
      </w:tr>
      <w:tr w:rsidR="001F272D" w:rsidRPr="002D0112" w14:paraId="2DD25B6F" w14:textId="77777777" w:rsidTr="00281E76">
        <w:tc>
          <w:tcPr>
            <w:tcW w:w="3111" w:type="pct"/>
            <w:vAlign w:val="center"/>
          </w:tcPr>
          <w:p w14:paraId="27F6F6B7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  <w:lang w:eastAsia="ru-RU"/>
              </w:rPr>
              <w:t>Материал анкерных опор</w:t>
            </w:r>
          </w:p>
        </w:tc>
        <w:tc>
          <w:tcPr>
            <w:tcW w:w="1889" w:type="pct"/>
            <w:vAlign w:val="center"/>
          </w:tcPr>
          <w:p w14:paraId="48638AD8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</w:rPr>
              <w:t>ЖБ*</w:t>
            </w:r>
          </w:p>
        </w:tc>
      </w:tr>
      <w:tr w:rsidR="001F272D" w:rsidRPr="002D0112" w14:paraId="666C6A2F" w14:textId="77777777" w:rsidTr="00281E76">
        <w:tc>
          <w:tcPr>
            <w:tcW w:w="3111" w:type="pct"/>
            <w:vAlign w:val="center"/>
          </w:tcPr>
          <w:p w14:paraId="7A0A786E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</w:rPr>
              <w:t>Материал анкерных угловых опор</w:t>
            </w:r>
          </w:p>
        </w:tc>
        <w:tc>
          <w:tcPr>
            <w:tcW w:w="1889" w:type="pct"/>
            <w:vAlign w:val="center"/>
          </w:tcPr>
          <w:p w14:paraId="7EBAFC42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ЖБ*</w:t>
            </w:r>
          </w:p>
        </w:tc>
      </w:tr>
      <w:tr w:rsidR="001F272D" w:rsidRPr="002D0112" w14:paraId="1246B62C" w14:textId="77777777" w:rsidTr="00281E76">
        <w:tc>
          <w:tcPr>
            <w:tcW w:w="3111" w:type="pct"/>
            <w:vAlign w:val="center"/>
          </w:tcPr>
          <w:p w14:paraId="683270CD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Дополнительные жилы для уличного освещения</w:t>
            </w:r>
          </w:p>
        </w:tc>
        <w:tc>
          <w:tcPr>
            <w:tcW w:w="1889" w:type="pct"/>
            <w:vAlign w:val="center"/>
          </w:tcPr>
          <w:p w14:paraId="721E5F9B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Определить проектом</w:t>
            </w:r>
          </w:p>
        </w:tc>
      </w:tr>
      <w:tr w:rsidR="001F272D" w:rsidRPr="002D0112" w14:paraId="77A5FD2D" w14:textId="77777777" w:rsidTr="00281E76">
        <w:tc>
          <w:tcPr>
            <w:tcW w:w="3111" w:type="pct"/>
            <w:vAlign w:val="center"/>
          </w:tcPr>
          <w:p w14:paraId="3DC76903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Изгибающий момент стоек для ВЛ 0,4 кВ (не менее), кН·м</w:t>
            </w:r>
          </w:p>
        </w:tc>
        <w:tc>
          <w:tcPr>
            <w:tcW w:w="1889" w:type="pct"/>
            <w:vAlign w:val="center"/>
          </w:tcPr>
          <w:p w14:paraId="26146651" w14:textId="77777777" w:rsidR="001F272D" w:rsidRPr="002D0112" w:rsidRDefault="001F272D" w:rsidP="00F37843">
            <w:pPr>
              <w:tabs>
                <w:tab w:val="num" w:pos="-161"/>
              </w:tabs>
              <w:suppressAutoHyphens w:val="0"/>
              <w:jc w:val="center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30</w:t>
            </w:r>
          </w:p>
        </w:tc>
      </w:tr>
      <w:tr w:rsidR="001F272D" w:rsidRPr="002D0112" w14:paraId="723F6D8C" w14:textId="77777777" w:rsidTr="00281E76">
        <w:tc>
          <w:tcPr>
            <w:tcW w:w="3111" w:type="pct"/>
            <w:vAlign w:val="center"/>
          </w:tcPr>
          <w:p w14:paraId="35EE99B0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  <w:lang w:eastAsia="ru-RU"/>
              </w:rPr>
              <w:t>Линейные ОПН</w:t>
            </w:r>
          </w:p>
        </w:tc>
        <w:tc>
          <w:tcPr>
            <w:tcW w:w="1889" w:type="pct"/>
            <w:vAlign w:val="center"/>
          </w:tcPr>
          <w:p w14:paraId="1D8AD5F9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</w:rPr>
              <w:t>Да</w:t>
            </w:r>
          </w:p>
        </w:tc>
      </w:tr>
      <w:tr w:rsidR="001F272D" w:rsidRPr="002D0112" w14:paraId="788CD374" w14:textId="77777777" w:rsidTr="00281E76">
        <w:tc>
          <w:tcPr>
            <w:tcW w:w="3111" w:type="pct"/>
            <w:vAlign w:val="center"/>
          </w:tcPr>
          <w:p w14:paraId="065A87A1" w14:textId="59A25562" w:rsidR="001F272D" w:rsidRPr="002D0112" w:rsidRDefault="001F272D" w:rsidP="00F3784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  <w:lang w:eastAsia="ru-RU"/>
              </w:rPr>
              <w:t>Информация о наличии пересечений со смежными инженерными сетями в охранной зоне проектируемой</w:t>
            </w:r>
            <w:r w:rsidR="00281E76" w:rsidRPr="002D0112">
              <w:rPr>
                <w:sz w:val="22"/>
                <w:szCs w:val="22"/>
                <w:lang w:eastAsia="ru-RU"/>
              </w:rPr>
              <w:t xml:space="preserve"> </w:t>
            </w:r>
            <w:r w:rsidRPr="002D0112">
              <w:rPr>
                <w:sz w:val="22"/>
                <w:szCs w:val="22"/>
                <w:lang w:eastAsia="ru-RU"/>
              </w:rPr>
              <w:t>ВЛ:</w:t>
            </w:r>
          </w:p>
        </w:tc>
        <w:tc>
          <w:tcPr>
            <w:tcW w:w="1889" w:type="pct"/>
            <w:vAlign w:val="center"/>
          </w:tcPr>
          <w:p w14:paraId="5A11D107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</w:rPr>
              <w:t>Определить проектом</w:t>
            </w:r>
          </w:p>
        </w:tc>
      </w:tr>
      <w:tr w:rsidR="001F272D" w:rsidRPr="002D0112" w14:paraId="0B271C97" w14:textId="77777777" w:rsidTr="00281E76">
        <w:tc>
          <w:tcPr>
            <w:tcW w:w="3111" w:type="pct"/>
            <w:vAlign w:val="center"/>
          </w:tcPr>
          <w:p w14:paraId="4D990825" w14:textId="77777777" w:rsidR="001F272D" w:rsidRPr="002D0112" w:rsidRDefault="001F272D" w:rsidP="00F37843">
            <w:pPr>
              <w:suppressAutoHyphens w:val="0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1889" w:type="pct"/>
            <w:vAlign w:val="center"/>
          </w:tcPr>
          <w:p w14:paraId="02DA48CA" w14:textId="77777777" w:rsidR="001F272D" w:rsidRPr="002D0112" w:rsidRDefault="001F272D" w:rsidP="00F37843">
            <w:pPr>
              <w:suppressAutoHyphens w:val="0"/>
              <w:jc w:val="center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Определить проектом</w:t>
            </w:r>
          </w:p>
        </w:tc>
      </w:tr>
      <w:tr w:rsidR="001F272D" w:rsidRPr="002D0112" w14:paraId="58863D5B" w14:textId="77777777" w:rsidTr="00281E76">
        <w:tc>
          <w:tcPr>
            <w:tcW w:w="3111" w:type="pct"/>
            <w:vAlign w:val="center"/>
          </w:tcPr>
          <w:p w14:paraId="768090F7" w14:textId="77777777" w:rsidR="001F272D" w:rsidRPr="002D0112" w:rsidRDefault="001F272D" w:rsidP="00F37843">
            <w:pPr>
              <w:suppressAutoHyphens w:val="0"/>
              <w:ind w:firstLine="22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  <w:lang w:eastAsia="ru-RU"/>
              </w:rPr>
              <w:t>Пересечения:</w:t>
            </w:r>
          </w:p>
          <w:p w14:paraId="3D4648D6" w14:textId="77777777" w:rsidR="001F272D" w:rsidRPr="002D0112" w:rsidRDefault="001F272D">
            <w:pPr>
              <w:numPr>
                <w:ilvl w:val="0"/>
                <w:numId w:val="19"/>
              </w:numPr>
              <w:suppressAutoHyphens w:val="0"/>
              <w:ind w:left="0" w:firstLine="306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  <w:lang w:eastAsia="ru-RU"/>
              </w:rPr>
              <w:t>абонентские ЛЭП всех уровней напряжения</w:t>
            </w:r>
          </w:p>
          <w:p w14:paraId="4C6500B3" w14:textId="77777777" w:rsidR="001F272D" w:rsidRPr="002D0112" w:rsidRDefault="001F272D">
            <w:pPr>
              <w:numPr>
                <w:ilvl w:val="0"/>
                <w:numId w:val="19"/>
              </w:numPr>
              <w:suppressAutoHyphens w:val="0"/>
              <w:ind w:left="0" w:firstLine="306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  <w:lang w:eastAsia="ru-RU"/>
              </w:rPr>
              <w:t>автомобильные дороги</w:t>
            </w:r>
          </w:p>
          <w:p w14:paraId="59D8AD64" w14:textId="77777777" w:rsidR="001F272D" w:rsidRPr="002D0112" w:rsidRDefault="001F272D">
            <w:pPr>
              <w:numPr>
                <w:ilvl w:val="0"/>
                <w:numId w:val="19"/>
              </w:numPr>
              <w:suppressAutoHyphens w:val="0"/>
              <w:ind w:left="0" w:firstLine="306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  <w:lang w:eastAsia="ru-RU"/>
              </w:rPr>
              <w:t>железные дороги</w:t>
            </w:r>
          </w:p>
          <w:p w14:paraId="6880B16A" w14:textId="77777777" w:rsidR="001F272D" w:rsidRPr="002D0112" w:rsidRDefault="001F272D">
            <w:pPr>
              <w:numPr>
                <w:ilvl w:val="0"/>
                <w:numId w:val="19"/>
              </w:numPr>
              <w:suppressAutoHyphens w:val="0"/>
              <w:ind w:left="0" w:firstLine="306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  <w:lang w:eastAsia="ru-RU"/>
              </w:rPr>
              <w:t>водные преграды</w:t>
            </w:r>
          </w:p>
        </w:tc>
        <w:tc>
          <w:tcPr>
            <w:tcW w:w="1889" w:type="pct"/>
            <w:vAlign w:val="center"/>
          </w:tcPr>
          <w:p w14:paraId="2C23126A" w14:textId="77777777" w:rsidR="001F272D" w:rsidRPr="002D0112" w:rsidRDefault="001F272D" w:rsidP="00F37843">
            <w:pPr>
              <w:suppressAutoHyphens w:val="0"/>
              <w:jc w:val="center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Определить проектом</w:t>
            </w:r>
          </w:p>
        </w:tc>
      </w:tr>
    </w:tbl>
    <w:p w14:paraId="30ECA586" w14:textId="77777777" w:rsidR="001F272D" w:rsidRPr="002D0112" w:rsidRDefault="001F272D" w:rsidP="002D0112">
      <w:pPr>
        <w:pStyle w:val="ad"/>
        <w:ind w:left="491" w:firstLine="0"/>
        <w:jc w:val="both"/>
        <w:rPr>
          <w:spacing w:val="-6"/>
          <w:sz w:val="22"/>
          <w:szCs w:val="22"/>
        </w:rPr>
      </w:pPr>
    </w:p>
    <w:p w14:paraId="0196DAE1" w14:textId="77777777" w:rsidR="00A84281" w:rsidRPr="002D0112" w:rsidRDefault="00A84281" w:rsidP="002D0112">
      <w:pPr>
        <w:ind w:firstLine="851"/>
        <w:jc w:val="both"/>
        <w:rPr>
          <w:bCs/>
          <w:sz w:val="22"/>
          <w:szCs w:val="22"/>
        </w:rPr>
      </w:pPr>
      <w:r w:rsidRPr="002D0112">
        <w:rPr>
          <w:bCs/>
          <w:sz w:val="22"/>
          <w:szCs w:val="22"/>
        </w:rPr>
        <w:t>* рассматривать возможность применения опор из железобетона, модифицированного добавкой на поликарбоксилатной основе, согласно патенту ПАО «Россети Центр и Приволжья», на полезную модель от 29.05.2023 № 218483 «Модифицированная железобетонная стойка опор ВЛ 0,4-10 кВ повышенной долговечности».</w:t>
      </w:r>
    </w:p>
    <w:p w14:paraId="5FC76F74" w14:textId="77777777" w:rsidR="00F37843" w:rsidRPr="00290ACE" w:rsidRDefault="00F37843" w:rsidP="00F37843">
      <w:pPr>
        <w:ind w:firstLine="851"/>
        <w:jc w:val="both"/>
        <w:rPr>
          <w:bCs/>
          <w:sz w:val="24"/>
          <w:szCs w:val="24"/>
        </w:rPr>
      </w:pPr>
    </w:p>
    <w:p w14:paraId="13578B02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290ACE">
        <w:rPr>
          <w:sz w:val="24"/>
          <w:szCs w:val="24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14:paraId="207C9815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в начале и в конце ВЛИ 0,4 кВ, а также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14:paraId="66E32020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290ACE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 w:rsidRPr="00290ACE">
        <w:rPr>
          <w:bCs/>
          <w:sz w:val="24"/>
          <w:szCs w:val="24"/>
        </w:rPr>
        <w:t xml:space="preserve"> с учетом согласованной трассы прохождения;</w:t>
      </w:r>
    </w:p>
    <w:p w14:paraId="3254608D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290ACE">
        <w:rPr>
          <w:bCs/>
          <w:sz w:val="24"/>
          <w:szCs w:val="24"/>
        </w:rPr>
        <w:t>сечение провода на магистрали ВЛИ 0,4 кВ с распределенной нагрузкой должно быть не менее 50 мм</w:t>
      </w:r>
      <w:r w:rsidRPr="00290ACE">
        <w:rPr>
          <w:bCs/>
          <w:sz w:val="24"/>
          <w:szCs w:val="24"/>
          <w:vertAlign w:val="superscript"/>
        </w:rPr>
        <w:t>2</w:t>
      </w:r>
      <w:r w:rsidRPr="00290ACE">
        <w:rPr>
          <w:bCs/>
          <w:sz w:val="24"/>
          <w:szCs w:val="24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14:paraId="6A08D930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290ACE">
        <w:rPr>
          <w:bCs/>
          <w:sz w:val="24"/>
          <w:szCs w:val="24"/>
        </w:rPr>
        <w:t>ответвления к вводам 0,4 кВ потребителей выполнить проводом СИП-4 сечением не менее 16 мм</w:t>
      </w:r>
      <w:r w:rsidRPr="00290ACE">
        <w:rPr>
          <w:bCs/>
          <w:sz w:val="24"/>
          <w:szCs w:val="24"/>
          <w:vertAlign w:val="superscript"/>
        </w:rPr>
        <w:t>2</w:t>
      </w:r>
      <w:r w:rsidRPr="00290ACE">
        <w:rPr>
          <w:bCs/>
          <w:sz w:val="24"/>
          <w:szCs w:val="24"/>
        </w:rPr>
        <w:t xml:space="preserve"> (не поддерживающий горения);</w:t>
      </w:r>
    </w:p>
    <w:p w14:paraId="7080E9B7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290ACE">
        <w:rPr>
          <w:bCs/>
          <w:sz w:val="24"/>
          <w:szCs w:val="24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14:paraId="1C93052C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290ACE">
        <w:rPr>
          <w:sz w:val="24"/>
          <w:szCs w:val="24"/>
        </w:rPr>
        <w:t xml:space="preserve">провод СИП должен соответствовать </w:t>
      </w:r>
      <w:hyperlink r:id="rId34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290ACE">
          <w:rPr>
            <w:color w:val="000000"/>
            <w:sz w:val="24"/>
            <w:szCs w:val="24"/>
            <w:u w:val="single"/>
          </w:rPr>
          <w:t xml:space="preserve">ГОСТ Р </w:t>
        </w:r>
        <w:r w:rsidRPr="00290ACE">
          <w:rPr>
            <w:bCs/>
            <w:color w:val="000000"/>
            <w:sz w:val="24"/>
            <w:szCs w:val="24"/>
            <w:u w:val="single"/>
            <w:shd w:val="clear" w:color="auto" w:fill="FFFFFF"/>
          </w:rPr>
          <w:t>31946</w:t>
        </w:r>
      </w:hyperlink>
      <w:r w:rsidRPr="00290ACE">
        <w:rPr>
          <w:bCs/>
          <w:sz w:val="24"/>
          <w:szCs w:val="24"/>
          <w:shd w:val="clear" w:color="auto" w:fill="FFFFFF"/>
        </w:rPr>
        <w:t>;</w:t>
      </w:r>
    </w:p>
    <w:p w14:paraId="4F3A2DD8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290ACE">
        <w:rPr>
          <w:sz w:val="24"/>
          <w:szCs w:val="24"/>
        </w:rPr>
        <w:t xml:space="preserve">линейная арматура для ВЛИ-0,4 кВ должна удовлетворять требованиям стандартов организации ПАО «Россети», </w:t>
      </w:r>
      <w:r w:rsidRPr="00290ACE">
        <w:rPr>
          <w:bCs/>
          <w:sz w:val="24"/>
          <w:szCs w:val="24"/>
          <w:shd w:val="clear" w:color="auto" w:fill="FFFFFF"/>
        </w:rPr>
        <w:t xml:space="preserve"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</w:t>
      </w:r>
      <w:hyperlink r:id="rId35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290ACE">
          <w:rPr>
            <w:bCs/>
            <w:color w:val="000000"/>
            <w:sz w:val="24"/>
            <w:szCs w:val="24"/>
            <w:u w:val="single"/>
            <w:shd w:val="clear" w:color="auto" w:fill="FFFFFF"/>
          </w:rPr>
          <w:t>ГОСТ 31946</w:t>
        </w:r>
      </w:hyperlink>
      <w:r w:rsidRPr="00290ACE">
        <w:rPr>
          <w:bCs/>
          <w:sz w:val="24"/>
          <w:szCs w:val="24"/>
          <w:shd w:val="clear" w:color="auto" w:fill="FFFFFF"/>
        </w:rPr>
        <w:t>;</w:t>
      </w:r>
    </w:p>
    <w:p w14:paraId="05FD8E8A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14:paraId="6B51FA27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14:paraId="42F6A8F2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14:paraId="0BBC32A5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заявленный срок службы линейной арматуры и провода не менее 40 лет;</w:t>
      </w:r>
    </w:p>
    <w:p w14:paraId="4DEF988A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14:paraId="7BBBD39A" w14:textId="77777777" w:rsidR="00A84281" w:rsidRPr="00290ACE" w:rsidRDefault="00A84281">
      <w:pPr>
        <w:numPr>
          <w:ilvl w:val="2"/>
          <w:numId w:val="14"/>
        </w:numPr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</w:t>
      </w:r>
      <w:r w:rsidR="002D2D91" w:rsidRPr="00290ACE">
        <w:rPr>
          <w:sz w:val="24"/>
          <w:szCs w:val="24"/>
        </w:rPr>
        <w:t>.</w:t>
      </w:r>
    </w:p>
    <w:p w14:paraId="6FB1A33E" w14:textId="77777777" w:rsidR="00394965" w:rsidRPr="00290ACE" w:rsidRDefault="00394965" w:rsidP="00F37843">
      <w:pPr>
        <w:pStyle w:val="ad"/>
        <w:tabs>
          <w:tab w:val="left" w:pos="0"/>
          <w:tab w:val="left" w:pos="1560"/>
        </w:tabs>
        <w:ind w:left="0" w:firstLine="851"/>
        <w:jc w:val="both"/>
        <w:rPr>
          <w:spacing w:val="-6"/>
          <w:sz w:val="24"/>
          <w:szCs w:val="24"/>
        </w:rPr>
      </w:pPr>
    </w:p>
    <w:p w14:paraId="0CD07BBC" w14:textId="77777777" w:rsidR="00663EFD" w:rsidRPr="00290ACE" w:rsidRDefault="00663EFD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Дополнительные требования при технологическом присоединении потребителей до 150 кВт</w:t>
      </w:r>
    </w:p>
    <w:p w14:paraId="352798AA" w14:textId="77777777" w:rsidR="00663EFD" w:rsidRPr="00290ACE" w:rsidRDefault="00663EFD" w:rsidP="00F37843">
      <w:pPr>
        <w:pStyle w:val="af3"/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 проектировании технологического присоединения потребителей до 150 кВт должны быть учтены следующие требования</w:t>
      </w:r>
      <w:r w:rsidR="00CF4CAE" w:rsidRPr="00290ACE">
        <w:rPr>
          <w:sz w:val="24"/>
          <w:szCs w:val="24"/>
        </w:rPr>
        <w:t>, в части оптимизации (исключения) следующих проектных решений</w:t>
      </w:r>
      <w:r w:rsidRPr="00290ACE">
        <w:rPr>
          <w:sz w:val="24"/>
          <w:szCs w:val="24"/>
        </w:rPr>
        <w:t xml:space="preserve">: </w:t>
      </w:r>
    </w:p>
    <w:p w14:paraId="4B188288" w14:textId="77777777" w:rsidR="00663EFD" w:rsidRPr="00290ACE" w:rsidRDefault="00663EFD">
      <w:pPr>
        <w:numPr>
          <w:ilvl w:val="0"/>
          <w:numId w:val="17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290ACE">
        <w:rPr>
          <w:spacing w:val="-6"/>
          <w:sz w:val="24"/>
          <w:szCs w:val="24"/>
        </w:rPr>
        <w:t>установк</w:t>
      </w:r>
      <w:r w:rsidR="00CF4CAE" w:rsidRPr="00290ACE">
        <w:rPr>
          <w:spacing w:val="-6"/>
          <w:sz w:val="24"/>
          <w:szCs w:val="24"/>
        </w:rPr>
        <w:t>и</w:t>
      </w:r>
      <w:r w:rsidRPr="00290ACE">
        <w:rPr>
          <w:spacing w:val="-6"/>
          <w:sz w:val="24"/>
          <w:szCs w:val="24"/>
        </w:rPr>
        <w:t xml:space="preserve"> телеметрии ТП </w:t>
      </w:r>
      <w:r w:rsidR="00FC4A0B" w:rsidRPr="00290ACE">
        <w:rPr>
          <w:spacing w:val="-6"/>
          <w:sz w:val="24"/>
          <w:szCs w:val="24"/>
        </w:rPr>
        <w:t>при реконструкции ТП</w:t>
      </w:r>
      <w:r w:rsidRPr="00290ACE">
        <w:rPr>
          <w:spacing w:val="-6"/>
          <w:sz w:val="24"/>
          <w:szCs w:val="24"/>
        </w:rPr>
        <w:t xml:space="preserve"> с заменой силового трансформатора или организацией нового фидера;</w:t>
      </w:r>
    </w:p>
    <w:p w14:paraId="06546DE8" w14:textId="77777777" w:rsidR="00663EFD" w:rsidRPr="00290ACE" w:rsidRDefault="00663EFD">
      <w:pPr>
        <w:numPr>
          <w:ilvl w:val="0"/>
          <w:numId w:val="17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290ACE">
        <w:rPr>
          <w:spacing w:val="-6"/>
          <w:sz w:val="24"/>
          <w:szCs w:val="24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14:paraId="7009103B" w14:textId="77777777" w:rsidR="00663EFD" w:rsidRPr="00290ACE" w:rsidRDefault="00663EFD">
      <w:pPr>
        <w:numPr>
          <w:ilvl w:val="0"/>
          <w:numId w:val="17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290ACE">
        <w:rPr>
          <w:spacing w:val="-6"/>
          <w:sz w:val="24"/>
          <w:szCs w:val="24"/>
        </w:rPr>
        <w:t>применения силовых трансформаторов СТП с уменьшенными потерями КЗ и ХХ;</w:t>
      </w:r>
    </w:p>
    <w:p w14:paraId="26C0950E" w14:textId="77777777" w:rsidR="00663EFD" w:rsidRPr="00290ACE" w:rsidRDefault="00663EFD">
      <w:pPr>
        <w:numPr>
          <w:ilvl w:val="0"/>
          <w:numId w:val="17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290ACE">
        <w:rPr>
          <w:spacing w:val="-6"/>
          <w:sz w:val="24"/>
          <w:szCs w:val="24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14:paraId="45230A09" w14:textId="77777777" w:rsidR="00663EFD" w:rsidRPr="00290ACE" w:rsidRDefault="00663EFD">
      <w:pPr>
        <w:numPr>
          <w:ilvl w:val="0"/>
          <w:numId w:val="17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290ACE">
        <w:rPr>
          <w:spacing w:val="-6"/>
          <w:sz w:val="24"/>
          <w:szCs w:val="24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14:paraId="6C44CDD7" w14:textId="77777777" w:rsidR="00663EFD" w:rsidRPr="00290ACE" w:rsidRDefault="00663EFD">
      <w:pPr>
        <w:numPr>
          <w:ilvl w:val="0"/>
          <w:numId w:val="17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290ACE">
        <w:rPr>
          <w:spacing w:val="-6"/>
          <w:sz w:val="24"/>
          <w:szCs w:val="24"/>
        </w:rPr>
        <w:t xml:space="preserve">применения стальных многогранных опор (СМО) 0,4 кВ (с применением анкерных и угловых </w:t>
      </w:r>
      <w:r w:rsidR="00FC4A0B" w:rsidRPr="00290ACE">
        <w:rPr>
          <w:spacing w:val="-6"/>
          <w:sz w:val="24"/>
          <w:szCs w:val="24"/>
        </w:rPr>
        <w:t>анкерных опор</w:t>
      </w:r>
      <w:r w:rsidRPr="00290ACE">
        <w:rPr>
          <w:spacing w:val="-6"/>
          <w:sz w:val="24"/>
          <w:szCs w:val="24"/>
        </w:rPr>
        <w:t xml:space="preserve"> на стойках СВ-95, СВ-110); </w:t>
      </w:r>
    </w:p>
    <w:p w14:paraId="26999164" w14:textId="77777777" w:rsidR="00663EFD" w:rsidRPr="00290ACE" w:rsidRDefault="00663EFD" w:rsidP="00751A4A">
      <w:pPr>
        <w:numPr>
          <w:ilvl w:val="0"/>
          <w:numId w:val="17"/>
        </w:numPr>
        <w:suppressAutoHyphens w:val="0"/>
        <w:spacing w:line="252" w:lineRule="auto"/>
        <w:ind w:left="0" w:firstLine="851"/>
        <w:jc w:val="both"/>
        <w:rPr>
          <w:spacing w:val="-6"/>
          <w:sz w:val="24"/>
          <w:szCs w:val="24"/>
        </w:rPr>
      </w:pPr>
      <w:r w:rsidRPr="00290ACE">
        <w:rPr>
          <w:spacing w:val="-6"/>
          <w:sz w:val="24"/>
          <w:szCs w:val="24"/>
        </w:rPr>
        <w:t>применения двухсто</w:t>
      </w:r>
      <w:r w:rsidR="00FC4A0B" w:rsidRPr="00290ACE">
        <w:rPr>
          <w:spacing w:val="-6"/>
          <w:sz w:val="24"/>
          <w:szCs w:val="24"/>
        </w:rPr>
        <w:t>ечных опор А23 (проект 25.0017)</w:t>
      </w:r>
      <w:r w:rsidRPr="00290ACE">
        <w:rPr>
          <w:spacing w:val="-6"/>
          <w:sz w:val="24"/>
          <w:szCs w:val="24"/>
        </w:rPr>
        <w:t xml:space="preserve"> при строительстве ВЛ</w:t>
      </w:r>
      <w:r w:rsidR="00FC4A0B" w:rsidRPr="00290ACE">
        <w:rPr>
          <w:spacing w:val="-6"/>
          <w:sz w:val="24"/>
          <w:szCs w:val="24"/>
        </w:rPr>
        <w:t>И 0,4 кВ протяженностью до 42 м</w:t>
      </w:r>
      <w:r w:rsidRPr="00290ACE">
        <w:rPr>
          <w:spacing w:val="-6"/>
          <w:sz w:val="24"/>
          <w:szCs w:val="24"/>
        </w:rPr>
        <w:t xml:space="preserve"> (с применением одностоечных опор типа К21 по проекту 21.0</w:t>
      </w:r>
      <w:r w:rsidR="00AB1942" w:rsidRPr="00290ACE">
        <w:rPr>
          <w:spacing w:val="-6"/>
          <w:sz w:val="24"/>
          <w:szCs w:val="24"/>
        </w:rPr>
        <w:t>112 с заглублением на 3 метра).</w:t>
      </w:r>
    </w:p>
    <w:p w14:paraId="6C6B6C89" w14:textId="77777777" w:rsidR="00290ACE" w:rsidRPr="00290ACE" w:rsidRDefault="00290ACE" w:rsidP="00751A4A">
      <w:pPr>
        <w:suppressAutoHyphens w:val="0"/>
        <w:spacing w:line="252" w:lineRule="auto"/>
        <w:ind w:firstLine="851"/>
        <w:jc w:val="both"/>
        <w:rPr>
          <w:spacing w:val="-6"/>
          <w:sz w:val="24"/>
          <w:szCs w:val="24"/>
        </w:rPr>
      </w:pPr>
    </w:p>
    <w:p w14:paraId="702FC159" w14:textId="77777777" w:rsidR="00FC4A0B" w:rsidRPr="00290ACE" w:rsidRDefault="00FC4A0B" w:rsidP="00751A4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14:paraId="73195DA7" w14:textId="77777777" w:rsidR="00FC4A0B" w:rsidRPr="00290ACE" w:rsidRDefault="00FC4A0B" w:rsidP="00751A4A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bookmarkStart w:id="0" w:name="_Ref480380245"/>
      <w:r w:rsidRPr="00290ACE">
        <w:rPr>
          <w:sz w:val="24"/>
          <w:szCs w:val="24"/>
        </w:rPr>
        <w:t>Требования по обеспечению информационной безопасности</w:t>
      </w:r>
    </w:p>
    <w:p w14:paraId="2F2AC648" w14:textId="77777777" w:rsidR="00FC4A0B" w:rsidRPr="00290ACE" w:rsidRDefault="00FC4A0B" w:rsidP="00751A4A">
      <w:pPr>
        <w:pStyle w:val="af3"/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14:paraId="17058051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14:paraId="491853D4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14:paraId="4554D2E4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14:paraId="622B5DBA" w14:textId="77777777" w:rsidR="00FC4A0B" w:rsidRPr="00290ACE" w:rsidRDefault="00FC4A0B" w:rsidP="00751A4A">
      <w:pPr>
        <w:pStyle w:val="af3"/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Порядок создания подсистемы безопасности, этапность работ, а также разработка технической и рабочей документации должны соответствовать </w:t>
      </w:r>
      <w:hyperlink r:id="rId36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Pr="00290ACE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Pr="00290ACE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37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290ACE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290ACE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14:paraId="34B78DCD" w14:textId="77777777" w:rsidR="00FC4A0B" w:rsidRPr="00290ACE" w:rsidRDefault="00FC4A0B" w:rsidP="00751A4A">
      <w:pPr>
        <w:pStyle w:val="af3"/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14:paraId="00C7B42A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категорирование информационной системы в соответствии с требованиями </w:t>
      </w:r>
      <w:hyperlink r:id="rId38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290ACE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290ACE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39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290ACE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085755B3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14:paraId="197F6E7A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40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290ACE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14:paraId="48BDF102" w14:textId="77777777" w:rsidR="00FC4A0B" w:rsidRPr="00290ACE" w:rsidRDefault="00FC4A0B" w:rsidP="00751A4A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14:paraId="39D3C224" w14:textId="77777777" w:rsidR="00FC4A0B" w:rsidRPr="00290ACE" w:rsidRDefault="00FC4A0B" w:rsidP="00751A4A">
      <w:pPr>
        <w:pStyle w:val="af3"/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14:paraId="0BCBAA29" w14:textId="77777777" w:rsidR="00FC4A0B" w:rsidRPr="00290ACE" w:rsidRDefault="00FC4A0B" w:rsidP="00751A4A">
      <w:pPr>
        <w:pStyle w:val="af3"/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14:paraId="1F4B9A86" w14:textId="77777777" w:rsidR="00FC4A0B" w:rsidRPr="00290ACE" w:rsidRDefault="00FC4A0B" w:rsidP="00751A4A">
      <w:pPr>
        <w:pStyle w:val="af3"/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14:paraId="3273BFED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идентификация и аутентификация (ИАФ);</w:t>
      </w:r>
    </w:p>
    <w:p w14:paraId="1D96B83F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управление доступом (УПД);</w:t>
      </w:r>
    </w:p>
    <w:p w14:paraId="3A2717DD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ограничение программной среды (ОПС);</w:t>
      </w:r>
    </w:p>
    <w:p w14:paraId="08CB3E00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защита машинных носителей информации (ЗНИ);</w:t>
      </w:r>
    </w:p>
    <w:p w14:paraId="781628C3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аудит безопасности (АУД);</w:t>
      </w:r>
    </w:p>
    <w:p w14:paraId="0526CBD6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антивирусная защита (АВЗ);</w:t>
      </w:r>
    </w:p>
    <w:p w14:paraId="3C66821F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предотвращение вторжений (компьютерных атак) (СОВ);</w:t>
      </w:r>
    </w:p>
    <w:p w14:paraId="439AADA3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обеспечение целостности (ОЦЛ);</w:t>
      </w:r>
    </w:p>
    <w:p w14:paraId="20041FE8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обеспечение доступности (ОДТ);</w:t>
      </w:r>
    </w:p>
    <w:p w14:paraId="5948CB04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защита технических средств и систем (ЗТС);</w:t>
      </w:r>
    </w:p>
    <w:p w14:paraId="58A13A15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14:paraId="3C3E2B78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планирование мероприятий по обеспечению безопасности (ПЛН);</w:t>
      </w:r>
    </w:p>
    <w:p w14:paraId="38166D64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управление конфигурацией (УКФ);</w:t>
      </w:r>
    </w:p>
    <w:p w14:paraId="4F6F6427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управление обновлениями программного обеспечения (ОПО);</w:t>
      </w:r>
    </w:p>
    <w:p w14:paraId="7F62094D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реагирование на инциденты информационной безопасности (ИНЦ);</w:t>
      </w:r>
    </w:p>
    <w:p w14:paraId="6F0BC6B5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обеспечение действий в нештатных ситуациях (ДНС);</w:t>
      </w:r>
    </w:p>
    <w:p w14:paraId="31D2F1C9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информирование и обучение персонала (ИПО).</w:t>
      </w:r>
    </w:p>
    <w:p w14:paraId="04927262" w14:textId="77777777" w:rsidR="00FC4A0B" w:rsidRPr="00290ACE" w:rsidRDefault="00FC4A0B" w:rsidP="00751A4A">
      <w:pPr>
        <w:pStyle w:val="af3"/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14:paraId="013ABC39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Пояснительная записка на подсистему информационной безопасности;</w:t>
      </w:r>
    </w:p>
    <w:p w14:paraId="45538709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14:paraId="3070442E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0"/>
    <w:p w14:paraId="5DF46AD5" w14:textId="77777777" w:rsidR="00663EFD" w:rsidRPr="00290ACE" w:rsidRDefault="00663EFD" w:rsidP="00751A4A">
      <w:pPr>
        <w:pStyle w:val="af3"/>
        <w:suppressAutoHyphens w:val="0"/>
        <w:spacing w:line="252" w:lineRule="auto"/>
        <w:ind w:left="0" w:firstLine="851"/>
        <w:contextualSpacing/>
        <w:jc w:val="both"/>
        <w:rPr>
          <w:sz w:val="24"/>
          <w:szCs w:val="24"/>
        </w:rPr>
      </w:pPr>
    </w:p>
    <w:p w14:paraId="04B34A38" w14:textId="77777777" w:rsidR="00A941AD" w:rsidRPr="00290ACE" w:rsidRDefault="00A941AD" w:rsidP="00751A4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Требования к проведению СМР и ПНР</w:t>
      </w:r>
    </w:p>
    <w:p w14:paraId="6D32FBD7" w14:textId="77777777" w:rsidR="00A941AD" w:rsidRPr="00290ACE" w:rsidRDefault="00A941AD" w:rsidP="00751A4A">
      <w:pPr>
        <w:pStyle w:val="ad"/>
        <w:numPr>
          <w:ilvl w:val="1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Последовательность проведения работ:</w:t>
      </w:r>
    </w:p>
    <w:p w14:paraId="57F45B78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Подготовительные работы и поставка оборудования;</w:t>
      </w:r>
    </w:p>
    <w:p w14:paraId="5465E7E1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Работы по выносу в натуру и геодезическая разбивка сооружений</w:t>
      </w:r>
      <w:r w:rsidR="00EF5BDF" w:rsidRPr="00290ACE">
        <w:rPr>
          <w:bCs/>
          <w:iCs/>
          <w:sz w:val="24"/>
          <w:szCs w:val="24"/>
        </w:rPr>
        <w:t>. Работы по выносу в натуру и геодезическую разбивку конструкций ВЛ выполнить с привлечением проектно-изыскательской организации (при необходимости).</w:t>
      </w:r>
    </w:p>
    <w:p w14:paraId="647D820C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14:paraId="3DF2E1FF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14:paraId="29D4D319" w14:textId="77777777" w:rsidR="00A941AD" w:rsidRPr="00290ACE" w:rsidRDefault="00A941AD" w:rsidP="00751A4A">
      <w:pPr>
        <w:pStyle w:val="ad"/>
        <w:numPr>
          <w:ilvl w:val="1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Основные требования при производстве работ:</w:t>
      </w:r>
    </w:p>
    <w:p w14:paraId="64B3294A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14:paraId="4843F976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14:paraId="72C60E30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14:paraId="331B3DFA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14:paraId="37256115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14:paraId="300A447D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Оформление при необходимости (при соответствующем обосновании) разрешений на производство земляных работ.</w:t>
      </w:r>
    </w:p>
    <w:p w14:paraId="14F22B6E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14:paraId="2978E165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14:paraId="1D6BAFA4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14:paraId="473DF926" w14:textId="77777777" w:rsidR="00A941AD" w:rsidRDefault="00A941AD" w:rsidP="00751A4A">
      <w:pPr>
        <w:pStyle w:val="af3"/>
        <w:numPr>
          <w:ilvl w:val="2"/>
          <w:numId w:val="3"/>
        </w:numPr>
        <w:tabs>
          <w:tab w:val="left" w:pos="709"/>
          <w:tab w:val="left" w:pos="1560"/>
        </w:tabs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14:paraId="35A0EC07" w14:textId="77777777" w:rsidR="00F37843" w:rsidRPr="00290ACE" w:rsidRDefault="00F37843" w:rsidP="00751A4A">
      <w:pPr>
        <w:pStyle w:val="af3"/>
        <w:tabs>
          <w:tab w:val="left" w:pos="709"/>
          <w:tab w:val="left" w:pos="1560"/>
        </w:tabs>
        <w:spacing w:line="252" w:lineRule="auto"/>
        <w:ind w:left="851"/>
        <w:jc w:val="both"/>
        <w:rPr>
          <w:bCs/>
          <w:iCs/>
          <w:sz w:val="24"/>
          <w:szCs w:val="24"/>
        </w:rPr>
      </w:pPr>
    </w:p>
    <w:p w14:paraId="2F8C0717" w14:textId="77777777" w:rsidR="00A941AD" w:rsidRPr="00290ACE" w:rsidRDefault="00A941AD" w:rsidP="00751A4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Гарантийные обязательства</w:t>
      </w:r>
    </w:p>
    <w:p w14:paraId="29F8C07E" w14:textId="77777777" w:rsidR="00A941AD" w:rsidRPr="00290ACE" w:rsidRDefault="00A941AD" w:rsidP="00751A4A">
      <w:pPr>
        <w:pStyle w:val="ad"/>
        <w:numPr>
          <w:ilvl w:val="1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14:paraId="46FD7206" w14:textId="77777777" w:rsidR="00A941AD" w:rsidRPr="00290ACE" w:rsidRDefault="00A941AD" w:rsidP="00751A4A">
      <w:pPr>
        <w:pStyle w:val="ad"/>
        <w:numPr>
          <w:ilvl w:val="1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040C1844" w14:textId="77777777" w:rsidR="00A84281" w:rsidRPr="00290ACE" w:rsidRDefault="00A84281" w:rsidP="00751A4A">
      <w:pPr>
        <w:pStyle w:val="ad"/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sz w:val="24"/>
          <w:szCs w:val="24"/>
        </w:rPr>
      </w:pPr>
    </w:p>
    <w:p w14:paraId="5F0B9223" w14:textId="77777777" w:rsidR="0072174C" w:rsidRPr="00290ACE" w:rsidRDefault="0072174C" w:rsidP="00751A4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b/>
          <w:sz w:val="24"/>
          <w:szCs w:val="24"/>
        </w:rPr>
        <w:t xml:space="preserve">Сроки выполнения работ </w:t>
      </w:r>
    </w:p>
    <w:p w14:paraId="59F233B6" w14:textId="2410C8BB" w:rsidR="0072174C" w:rsidRPr="00290ACE" w:rsidRDefault="0072174C" w:rsidP="00751A4A">
      <w:pPr>
        <w:pStyle w:val="ad"/>
        <w:tabs>
          <w:tab w:val="left" w:pos="1134"/>
        </w:tabs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Сроки выполнения работ: начало – с даты подписания договора, окончание </w:t>
      </w:r>
      <w:r w:rsidR="00986862">
        <w:rPr>
          <w:sz w:val="24"/>
          <w:szCs w:val="24"/>
        </w:rPr>
        <w:t>–</w:t>
      </w:r>
      <w:r w:rsidRPr="00290ACE">
        <w:rPr>
          <w:sz w:val="24"/>
          <w:szCs w:val="24"/>
        </w:rPr>
        <w:t xml:space="preserve"> </w:t>
      </w:r>
      <w:r w:rsidR="00986862">
        <w:rPr>
          <w:sz w:val="24"/>
          <w:szCs w:val="24"/>
        </w:rPr>
        <w:t>2</w:t>
      </w:r>
      <w:r w:rsidR="0057101B">
        <w:rPr>
          <w:sz w:val="24"/>
          <w:szCs w:val="24"/>
        </w:rPr>
        <w:t>6</w:t>
      </w:r>
      <w:r w:rsidR="00986862">
        <w:rPr>
          <w:sz w:val="24"/>
          <w:szCs w:val="24"/>
        </w:rPr>
        <w:t>.</w:t>
      </w:r>
      <w:r w:rsidR="0057101B">
        <w:rPr>
          <w:sz w:val="24"/>
          <w:szCs w:val="24"/>
        </w:rPr>
        <w:t>0</w:t>
      </w:r>
      <w:r w:rsidR="00986862">
        <w:rPr>
          <w:sz w:val="24"/>
          <w:szCs w:val="24"/>
        </w:rPr>
        <w:t>2.202</w:t>
      </w:r>
      <w:r w:rsidR="0057101B">
        <w:rPr>
          <w:sz w:val="24"/>
          <w:szCs w:val="24"/>
        </w:rPr>
        <w:t>7</w:t>
      </w:r>
      <w:r w:rsidR="00986862">
        <w:rPr>
          <w:sz w:val="24"/>
          <w:szCs w:val="24"/>
        </w:rPr>
        <w:t xml:space="preserve"> г</w:t>
      </w:r>
      <w:r w:rsidRPr="00290ACE">
        <w:rPr>
          <w:sz w:val="24"/>
          <w:szCs w:val="24"/>
        </w:rPr>
        <w:t>.</w:t>
      </w:r>
    </w:p>
    <w:p w14:paraId="3BB6B5A5" w14:textId="77777777" w:rsidR="00A941AD" w:rsidRPr="00290ACE" w:rsidRDefault="00A36A58" w:rsidP="00751A4A">
      <w:pPr>
        <w:pStyle w:val="ad"/>
        <w:tabs>
          <w:tab w:val="left" w:pos="1134"/>
        </w:tabs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работ, который разрабатывается на этапе заключения договора.</w:t>
      </w:r>
    </w:p>
    <w:p w14:paraId="6B633D53" w14:textId="17A3EBAE" w:rsidR="00B016E7" w:rsidRDefault="00B016E7" w:rsidP="00F37843">
      <w:pPr>
        <w:pStyle w:val="ad"/>
        <w:tabs>
          <w:tab w:val="left" w:pos="1134"/>
        </w:tabs>
        <w:ind w:left="0" w:firstLine="851"/>
        <w:jc w:val="both"/>
        <w:rPr>
          <w:sz w:val="24"/>
          <w:szCs w:val="24"/>
        </w:rPr>
      </w:pPr>
    </w:p>
    <w:p w14:paraId="069526E4" w14:textId="77777777" w:rsidR="00AA5462" w:rsidRPr="00290ACE" w:rsidRDefault="00AA5462" w:rsidP="00F37843">
      <w:pPr>
        <w:pStyle w:val="ad"/>
        <w:tabs>
          <w:tab w:val="left" w:pos="1134"/>
        </w:tabs>
        <w:ind w:left="0" w:firstLine="851"/>
        <w:jc w:val="both"/>
        <w:rPr>
          <w:sz w:val="24"/>
          <w:szCs w:val="24"/>
        </w:rPr>
      </w:pPr>
    </w:p>
    <w:p w14:paraId="593496CE" w14:textId="77777777" w:rsidR="0041157A" w:rsidRPr="00290ACE" w:rsidRDefault="0041157A" w:rsidP="00F37843">
      <w:pPr>
        <w:pStyle w:val="ad"/>
        <w:numPr>
          <w:ilvl w:val="0"/>
          <w:numId w:val="3"/>
        </w:numPr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Меры по предоставлению национального режима.</w:t>
      </w:r>
    </w:p>
    <w:p w14:paraId="518A4E34" w14:textId="77777777" w:rsidR="0041157A" w:rsidRPr="00290ACE" w:rsidRDefault="0041157A" w:rsidP="00F37843">
      <w:pPr>
        <w:suppressAutoHyphens w:val="0"/>
        <w:ind w:firstLine="851"/>
        <w:jc w:val="both"/>
        <w:rPr>
          <w:sz w:val="24"/>
          <w:szCs w:val="24"/>
          <w:lang w:eastAsia="ru-RU"/>
        </w:rPr>
      </w:pPr>
      <w:r w:rsidRPr="00290ACE">
        <w:rPr>
          <w:sz w:val="24"/>
          <w:szCs w:val="24"/>
          <w:lang w:eastAsia="ru-RU"/>
        </w:rPr>
        <w:t xml:space="preserve">Основание: </w:t>
      </w:r>
      <w:hyperlink r:id="rId41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290ACE">
          <w:rPr>
            <w:rStyle w:val="afe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Pr="00290ACE">
        <w:rPr>
          <w:sz w:val="24"/>
          <w:szCs w:val="24"/>
          <w:lang w:eastAsia="ru-RU"/>
        </w:rPr>
        <w:t xml:space="preserve"> </w:t>
      </w:r>
      <w:r w:rsidR="00E90C07" w:rsidRPr="00290ACE">
        <w:rPr>
          <w:sz w:val="24"/>
          <w:szCs w:val="24"/>
          <w:lang w:eastAsia="ru-RU"/>
        </w:rPr>
        <w:t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14:paraId="41E6F3E9" w14:textId="77777777" w:rsidR="00E90C07" w:rsidRDefault="00E90C07" w:rsidP="00F37843">
      <w:pPr>
        <w:suppressAutoHyphens w:val="0"/>
        <w:ind w:firstLine="360"/>
        <w:jc w:val="both"/>
        <w:rPr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3357"/>
        <w:gridCol w:w="568"/>
        <w:gridCol w:w="986"/>
        <w:gridCol w:w="1548"/>
        <w:gridCol w:w="3411"/>
      </w:tblGrid>
      <w:tr w:rsidR="00F37843" w:rsidRPr="00940416" w14:paraId="663F899C" w14:textId="77777777" w:rsidTr="00C17C3B">
        <w:trPr>
          <w:cantSplit/>
        </w:trPr>
        <w:tc>
          <w:tcPr>
            <w:tcW w:w="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4BA093" w14:textId="77777777" w:rsidR="00F37843" w:rsidRPr="00940416" w:rsidRDefault="00F37843" w:rsidP="00BD5DC4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>№ п/п.</w:t>
            </w:r>
          </w:p>
        </w:tc>
        <w:tc>
          <w:tcPr>
            <w:tcW w:w="16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C055E" w14:textId="77777777" w:rsidR="00F37843" w:rsidRPr="00940416" w:rsidRDefault="00F37843" w:rsidP="00BD5DC4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 xml:space="preserve">Наименование. По </w:t>
            </w:r>
            <w:r w:rsidRPr="00940416">
              <w:rPr>
                <w:rFonts w:eastAsia="Microsoft YaHei"/>
                <w:b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2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69214" w14:textId="77777777" w:rsidR="00F37843" w:rsidRPr="00940416" w:rsidRDefault="00F37843" w:rsidP="00BD5DC4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>ЕИ</w:t>
            </w:r>
          </w:p>
        </w:tc>
        <w:tc>
          <w:tcPr>
            <w:tcW w:w="4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F0C8A" w14:textId="77777777" w:rsidR="00F37843" w:rsidRPr="00940416" w:rsidRDefault="00F37843" w:rsidP="00BD5DC4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23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0ECF6" w14:textId="77777777" w:rsidR="00F37843" w:rsidRPr="00940416" w:rsidRDefault="00F37843" w:rsidP="00BD5DC4">
            <w:pPr>
              <w:jc w:val="center"/>
              <w:rPr>
                <w:rFonts w:eastAsia="Microsoft YaHei"/>
                <w:b/>
              </w:rPr>
            </w:pPr>
            <w:r w:rsidRPr="00940416">
              <w:rPr>
                <w:rFonts w:eastAsia="Microsoft YaHei"/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F37843" w:rsidRPr="00940416" w14:paraId="0AAA7439" w14:textId="77777777" w:rsidTr="00C17C3B">
        <w:trPr>
          <w:cantSplit/>
        </w:trPr>
        <w:tc>
          <w:tcPr>
            <w:tcW w:w="0" w:type="auto"/>
            <w:vMerge/>
            <w:vAlign w:val="center"/>
            <w:hideMark/>
          </w:tcPr>
          <w:p w14:paraId="2E8F0369" w14:textId="77777777" w:rsidR="00F37843" w:rsidRPr="00940416" w:rsidRDefault="00F37843" w:rsidP="00BD5DC4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828F89" w14:textId="77777777" w:rsidR="00F37843" w:rsidRPr="00940416" w:rsidRDefault="00F37843" w:rsidP="00BD5DC4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C9640C" w14:textId="77777777" w:rsidR="00F37843" w:rsidRPr="00940416" w:rsidRDefault="00F37843" w:rsidP="00BD5DC4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0FDBB3" w14:textId="77777777" w:rsidR="00F37843" w:rsidRPr="00940416" w:rsidRDefault="00F37843" w:rsidP="00BD5DC4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7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C5CD5" w14:textId="77777777" w:rsidR="00F37843" w:rsidRPr="00940416" w:rsidRDefault="00F37843" w:rsidP="00BD5DC4">
            <w:pPr>
              <w:jc w:val="center"/>
              <w:rPr>
                <w:rFonts w:eastAsia="Microsoft YaHei"/>
                <w:b/>
                <w:lang w:eastAsia="en-US"/>
              </w:rPr>
            </w:pPr>
            <w:r w:rsidRPr="00940416">
              <w:rPr>
                <w:rFonts w:eastAsia="Microsoft YaHei"/>
                <w:b/>
              </w:rPr>
              <w:t>ОКПД 2</w:t>
            </w:r>
          </w:p>
        </w:tc>
        <w:tc>
          <w:tcPr>
            <w:tcW w:w="16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24C6B" w14:textId="77777777" w:rsidR="00F37843" w:rsidRPr="00940416" w:rsidRDefault="00F37843" w:rsidP="00BD5DC4">
            <w:pPr>
              <w:jc w:val="center"/>
              <w:rPr>
                <w:rFonts w:eastAsia="Microsoft YaHei"/>
                <w:b/>
              </w:rPr>
            </w:pPr>
            <w:r w:rsidRPr="00940416">
              <w:rPr>
                <w:rFonts w:eastAsia="Microsoft YaHei"/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F37843" w:rsidRPr="00940416" w14:paraId="4B742B1A" w14:textId="77777777" w:rsidTr="00C17C3B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96FE5" w14:textId="77777777" w:rsidR="00F37843" w:rsidRPr="00940416" w:rsidRDefault="00F37843">
            <w:pPr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67F14" w14:textId="77777777" w:rsidR="00F37843" w:rsidRPr="00940416" w:rsidRDefault="00F37843" w:rsidP="00BD5DC4">
            <w:pPr>
              <w:jc w:val="both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Услуги по инженерно-техническому проектированию систем энергоснабжения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608C4" w14:textId="77777777" w:rsidR="00F37843" w:rsidRPr="00940416" w:rsidRDefault="00F37843" w:rsidP="00BD5DC4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B33A1" w14:textId="77777777" w:rsidR="00F37843" w:rsidRPr="00940416" w:rsidRDefault="00F37843" w:rsidP="00BD5DC4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85499" w14:textId="77777777" w:rsidR="00F37843" w:rsidRPr="00940416" w:rsidRDefault="00F37843" w:rsidP="00BD5DC4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71.12.13.000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23265" w14:textId="77777777" w:rsidR="00F37843" w:rsidRPr="00940416" w:rsidRDefault="00F37843" w:rsidP="00BD5DC4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Не применяется</w:t>
            </w:r>
          </w:p>
        </w:tc>
      </w:tr>
      <w:tr w:rsidR="00F37843" w:rsidRPr="00940416" w14:paraId="7DCEE958" w14:textId="77777777" w:rsidTr="00C17C3B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5930" w14:textId="77777777" w:rsidR="00F37843" w:rsidRPr="00940416" w:rsidRDefault="00F37843">
            <w:pPr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870FD" w14:textId="77777777" w:rsidR="00F37843" w:rsidRPr="00940416" w:rsidRDefault="00F37843" w:rsidP="00BD5DC4">
            <w:pPr>
              <w:jc w:val="both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Работы строительные по прокладке местных линий электропередачи и связи над землей или под землей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3589F" w14:textId="77777777" w:rsidR="00F37843" w:rsidRPr="00940416" w:rsidRDefault="00F37843" w:rsidP="00BD5DC4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BCD3D" w14:textId="77777777" w:rsidR="00F37843" w:rsidRPr="00940416" w:rsidRDefault="00F37843" w:rsidP="00BD5DC4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D8947" w14:textId="77777777" w:rsidR="00F37843" w:rsidRPr="00940416" w:rsidRDefault="00F37843" w:rsidP="00BD5DC4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42.22.22.110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86D1E" w14:textId="77777777" w:rsidR="00F37843" w:rsidRPr="00940416" w:rsidRDefault="00F37843" w:rsidP="00BD5DC4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Не применяется</w:t>
            </w:r>
          </w:p>
        </w:tc>
      </w:tr>
    </w:tbl>
    <w:p w14:paraId="757C3A0F" w14:textId="77777777" w:rsidR="00C9706F" w:rsidRDefault="00C9706F" w:rsidP="00F37843">
      <w:pPr>
        <w:pStyle w:val="ad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14:paraId="39CC418B" w14:textId="77777777" w:rsidR="0072174C" w:rsidRPr="00290ACE" w:rsidRDefault="0072174C" w:rsidP="00F37843">
      <w:pPr>
        <w:pStyle w:val="ad"/>
        <w:numPr>
          <w:ilvl w:val="0"/>
          <w:numId w:val="3"/>
        </w:numPr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</w:p>
    <w:p w14:paraId="6BFB4124" w14:textId="77777777" w:rsidR="0072174C" w:rsidRPr="00290ACE" w:rsidRDefault="00075E31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hyperlink r:id="rId42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2174C" w:rsidRPr="00290ACE">
          <w:rPr>
            <w:rStyle w:val="afe"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72174C" w:rsidRPr="00290ACE">
        <w:rPr>
          <w:sz w:val="24"/>
          <w:szCs w:val="24"/>
        </w:rPr>
        <w:t>;</w:t>
      </w:r>
    </w:p>
    <w:p w14:paraId="20FF0581" w14:textId="77777777" w:rsidR="0072174C" w:rsidRPr="00290ACE" w:rsidRDefault="00075E31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hyperlink r:id="rId43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2174C" w:rsidRPr="00290ACE">
          <w:rPr>
            <w:rStyle w:val="afe"/>
            <w:color w:val="000000"/>
            <w:sz w:val="24"/>
            <w:szCs w:val="24"/>
            <w:u w:val="none"/>
          </w:rPr>
          <w:t>Земельный кодекс РФ</w:t>
        </w:r>
      </w:hyperlink>
      <w:r w:rsidR="0072174C" w:rsidRPr="00290ACE">
        <w:rPr>
          <w:sz w:val="24"/>
          <w:szCs w:val="24"/>
        </w:rPr>
        <w:t>;</w:t>
      </w:r>
    </w:p>
    <w:p w14:paraId="7282F06A" w14:textId="77777777" w:rsidR="0072174C" w:rsidRPr="00290ACE" w:rsidRDefault="00075E31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hyperlink r:id="rId44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2174C" w:rsidRPr="00290ACE">
          <w:rPr>
            <w:rStyle w:val="afe"/>
            <w:color w:val="000000"/>
            <w:sz w:val="24"/>
            <w:szCs w:val="24"/>
            <w:u w:val="none"/>
          </w:rPr>
          <w:t>Лесной кодекс РФ</w:t>
        </w:r>
      </w:hyperlink>
      <w:r w:rsidR="0072174C" w:rsidRPr="00290ACE">
        <w:rPr>
          <w:sz w:val="24"/>
          <w:szCs w:val="24"/>
        </w:rPr>
        <w:t xml:space="preserve">; </w:t>
      </w:r>
    </w:p>
    <w:p w14:paraId="244E0872" w14:textId="77777777" w:rsidR="0072174C" w:rsidRPr="00290ACE" w:rsidRDefault="00075E31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hyperlink r:id="rId45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72174C" w:rsidRPr="00290ACE">
          <w:rPr>
            <w:rStyle w:val="afe"/>
            <w:color w:val="000000"/>
            <w:sz w:val="24"/>
            <w:szCs w:val="24"/>
            <w:u w:val="none"/>
          </w:rPr>
          <w:t>ПУЭ</w:t>
        </w:r>
      </w:hyperlink>
      <w:r w:rsidR="0072174C" w:rsidRPr="00290ACE">
        <w:rPr>
          <w:sz w:val="24"/>
          <w:szCs w:val="24"/>
        </w:rPr>
        <w:t xml:space="preserve"> (действующее издание);</w:t>
      </w:r>
    </w:p>
    <w:p w14:paraId="60A6D3A8" w14:textId="77777777" w:rsidR="0072174C" w:rsidRPr="00290ACE" w:rsidRDefault="0072174C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ПТЭ (действующее издание);</w:t>
      </w:r>
    </w:p>
    <w:p w14:paraId="7B12B07D" w14:textId="77777777" w:rsidR="0041396A" w:rsidRPr="00290ACE" w:rsidRDefault="0041396A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Федеральный закон Российской Федерации </w:t>
      </w:r>
      <w:hyperlink r:id="rId46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12.07.2017 № 187-ФЗ</w:t>
        </w:r>
      </w:hyperlink>
      <w:r w:rsidRPr="00290ACE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14:paraId="1709B129" w14:textId="77777777" w:rsidR="0041396A" w:rsidRPr="00290ACE" w:rsidRDefault="0041396A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Постановление правительства Российской федерации </w:t>
      </w:r>
      <w:hyperlink r:id="rId47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290ACE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69DE2E36" w14:textId="77777777" w:rsidR="0041396A" w:rsidRPr="00290ACE" w:rsidRDefault="0041396A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Приказ ФСТЭК России </w:t>
      </w:r>
      <w:hyperlink r:id="rId48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290ACE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14:paraId="0B9FAFED" w14:textId="77777777" w:rsidR="0041396A" w:rsidRPr="00290ACE" w:rsidRDefault="00075E31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hyperlink r:id="rId49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41396A" w:rsidRPr="00290ACE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="0041396A" w:rsidRPr="00290ACE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41396A" w:rsidRPr="00290ACE">
        <w:rPr>
          <w:sz w:val="24"/>
          <w:szCs w:val="24"/>
          <w:lang w:val="en-US"/>
        </w:rPr>
        <w:t>;</w:t>
      </w:r>
    </w:p>
    <w:p w14:paraId="082CD691" w14:textId="77777777" w:rsidR="0072174C" w:rsidRPr="00290ACE" w:rsidRDefault="0072174C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Постановление правительства Российской Федерации </w:t>
      </w:r>
      <w:hyperlink r:id="rId50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290ACE">
          <w:rPr>
            <w:rStyle w:val="afe"/>
            <w:color w:val="000000"/>
            <w:sz w:val="24"/>
            <w:szCs w:val="24"/>
            <w:u w:val="none"/>
          </w:rPr>
          <w:t>№ 87 от 16 февраля 2008 г.</w:t>
        </w:r>
      </w:hyperlink>
      <w:r w:rsidRPr="00290ACE">
        <w:rPr>
          <w:sz w:val="24"/>
          <w:szCs w:val="24"/>
        </w:rPr>
        <w:t xml:space="preserve"> «О составе разделов проектной документации и требованиях к их содержанию»;</w:t>
      </w:r>
    </w:p>
    <w:p w14:paraId="3B302662" w14:textId="77777777" w:rsidR="0072174C" w:rsidRPr="00290ACE" w:rsidRDefault="0072174C" w:rsidP="00F37843">
      <w:pPr>
        <w:pStyle w:val="ad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Постановление Правительства РФ </w:t>
      </w:r>
      <w:hyperlink r:id="rId51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11.08.2003 № 486</w:t>
        </w:r>
      </w:hyperlink>
      <w:r w:rsidRPr="00290ACE">
        <w:rPr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413D4FCC" w14:textId="77777777" w:rsidR="0072174C" w:rsidRPr="00290ACE" w:rsidRDefault="0072174C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Постановление Правительства РФ </w:t>
      </w:r>
      <w:hyperlink r:id="rId52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24.02.200</w:t>
        </w:r>
        <w:r w:rsidR="00FC4A0B" w:rsidRPr="00290ACE">
          <w:rPr>
            <w:rStyle w:val="afe"/>
            <w:color w:val="000000"/>
            <w:sz w:val="24"/>
            <w:szCs w:val="24"/>
            <w:u w:val="none"/>
          </w:rPr>
          <w:t>9 № 160</w:t>
        </w:r>
      </w:hyperlink>
      <w:r w:rsidR="00FC4A0B" w:rsidRPr="00290ACE">
        <w:rPr>
          <w:sz w:val="24"/>
          <w:szCs w:val="24"/>
        </w:rPr>
        <w:t xml:space="preserve"> «О порядке установления</w:t>
      </w:r>
      <w:r w:rsidRPr="00290ACE">
        <w:rPr>
          <w:sz w:val="24"/>
          <w:szCs w:val="24"/>
        </w:rPr>
        <w:t xml:space="preserve">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682B28E9" w14:textId="77777777" w:rsidR="0072174C" w:rsidRPr="00290ACE" w:rsidRDefault="0072174C" w:rsidP="00F37843">
      <w:pPr>
        <w:pStyle w:val="ad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Постановление Правительства РФ </w:t>
      </w:r>
      <w:hyperlink r:id="rId53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03.12.2014 N 1300</w:t>
        </w:r>
      </w:hyperlink>
      <w:r w:rsidRPr="00290ACE">
        <w:rPr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14:paraId="5ACD70BF" w14:textId="77777777" w:rsidR="0072174C" w:rsidRPr="00290ACE" w:rsidRDefault="0072174C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Положение ПАО «Россети» «О единой технической политике в электросетевом комплексе»;</w:t>
      </w:r>
    </w:p>
    <w:p w14:paraId="166B4421" w14:textId="77777777" w:rsidR="0072174C" w:rsidRPr="00290ACE" w:rsidRDefault="0072174C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Концепция цифровизации сетей на 2018-2030 гг. ПАО «Россети»;</w:t>
      </w:r>
    </w:p>
    <w:p w14:paraId="2C215951" w14:textId="77777777" w:rsidR="0072174C" w:rsidRPr="00290ACE" w:rsidRDefault="00075E31" w:rsidP="00F37843">
      <w:pPr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hyperlink r:id="rId54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2174C" w:rsidRPr="00290ACE">
          <w:rPr>
            <w:rStyle w:val="afe"/>
            <w:color w:val="000000"/>
            <w:sz w:val="24"/>
            <w:szCs w:val="24"/>
            <w:u w:val="none"/>
          </w:rPr>
          <w:t>СТО 34.01-21.1-001-2017</w:t>
        </w:r>
      </w:hyperlink>
      <w:r w:rsidR="0072174C" w:rsidRPr="00290ACE">
        <w:rPr>
          <w:sz w:val="24"/>
          <w:szCs w:val="24"/>
        </w:rPr>
        <w:t xml:space="preserve"> «Распределительные электрические сети напряжением 0,4-110 кВ. Требования к технологическому проектированию»;</w:t>
      </w:r>
    </w:p>
    <w:p w14:paraId="166C3C2A" w14:textId="77777777" w:rsidR="0072174C" w:rsidRPr="00290ACE" w:rsidRDefault="00075E31" w:rsidP="00F37843">
      <w:pPr>
        <w:pStyle w:val="310"/>
        <w:numPr>
          <w:ilvl w:val="0"/>
          <w:numId w:val="4"/>
        </w:numPr>
        <w:tabs>
          <w:tab w:val="num" w:pos="1483"/>
        </w:tabs>
        <w:ind w:left="0" w:firstLine="851"/>
        <w:jc w:val="both"/>
        <w:rPr>
          <w:sz w:val="24"/>
          <w:szCs w:val="24"/>
        </w:rPr>
      </w:pPr>
      <w:hyperlink r:id="rId55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290ACE">
          <w:rPr>
            <w:rStyle w:val="afe"/>
            <w:color w:val="000000"/>
            <w:sz w:val="24"/>
            <w:szCs w:val="24"/>
            <w:u w:val="none"/>
          </w:rPr>
          <w:t>СТО 34.01-2.2-002-2015</w:t>
        </w:r>
      </w:hyperlink>
      <w:r w:rsidR="0072174C" w:rsidRPr="00290ACE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14:paraId="514CD286" w14:textId="77777777" w:rsidR="0072174C" w:rsidRPr="00290ACE" w:rsidRDefault="00075E31" w:rsidP="00F37843">
      <w:pPr>
        <w:pStyle w:val="310"/>
        <w:numPr>
          <w:ilvl w:val="0"/>
          <w:numId w:val="4"/>
        </w:numPr>
        <w:tabs>
          <w:tab w:val="num" w:pos="1483"/>
        </w:tabs>
        <w:ind w:left="0" w:firstLine="851"/>
        <w:jc w:val="both"/>
        <w:rPr>
          <w:sz w:val="24"/>
          <w:szCs w:val="24"/>
        </w:rPr>
      </w:pPr>
      <w:hyperlink r:id="rId56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290ACE">
          <w:rPr>
            <w:rStyle w:val="afe"/>
            <w:color w:val="000000"/>
            <w:sz w:val="24"/>
            <w:szCs w:val="24"/>
            <w:u w:val="none"/>
          </w:rPr>
          <w:t>СТО 34.01-2.2-003-2015</w:t>
        </w:r>
      </w:hyperlink>
      <w:r w:rsidR="0072174C" w:rsidRPr="00290ACE">
        <w:rPr>
          <w:sz w:val="24"/>
          <w:szCs w:val="24"/>
        </w:rPr>
        <w:t>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14:paraId="0B355286" w14:textId="77777777" w:rsidR="0072174C" w:rsidRPr="00290ACE" w:rsidRDefault="0072174C" w:rsidP="00F37843">
      <w:pPr>
        <w:pStyle w:val="310"/>
        <w:numPr>
          <w:ilvl w:val="0"/>
          <w:numId w:val="4"/>
        </w:numPr>
        <w:tabs>
          <w:tab w:val="num" w:pos="1483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 </w:t>
      </w:r>
      <w:hyperlink r:id="rId57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290ACE">
          <w:rPr>
            <w:rStyle w:val="afe"/>
            <w:color w:val="000000"/>
            <w:sz w:val="24"/>
            <w:szCs w:val="24"/>
            <w:u w:val="none"/>
          </w:rPr>
          <w:t>СТО 34.01-2.2-004-2015</w:t>
        </w:r>
      </w:hyperlink>
      <w:r w:rsidRPr="00290ACE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14:paraId="17AB8B1D" w14:textId="77777777" w:rsidR="0072174C" w:rsidRPr="00290ACE" w:rsidRDefault="0072174C" w:rsidP="00F37843">
      <w:pPr>
        <w:pStyle w:val="310"/>
        <w:numPr>
          <w:ilvl w:val="0"/>
          <w:numId w:val="4"/>
        </w:numPr>
        <w:tabs>
          <w:tab w:val="num" w:pos="1483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 </w:t>
      </w:r>
      <w:hyperlink r:id="rId58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="00E74770" w:rsidRPr="00290ACE">
          <w:rPr>
            <w:rStyle w:val="afe"/>
            <w:color w:val="000000"/>
            <w:sz w:val="24"/>
            <w:szCs w:val="24"/>
            <w:u w:val="none"/>
          </w:rPr>
          <w:t>СТО 34.01-2.2-005-2022</w:t>
        </w:r>
      </w:hyperlink>
      <w:r w:rsidRPr="00290ACE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14:paraId="2B04A65C" w14:textId="77777777" w:rsidR="0072174C" w:rsidRPr="00290ACE" w:rsidRDefault="0072174C" w:rsidP="00F37843">
      <w:pPr>
        <w:pStyle w:val="310"/>
        <w:numPr>
          <w:ilvl w:val="0"/>
          <w:numId w:val="4"/>
        </w:numPr>
        <w:tabs>
          <w:tab w:val="num" w:pos="1483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 </w:t>
      </w:r>
      <w:hyperlink r:id="rId59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290ACE">
          <w:rPr>
            <w:rStyle w:val="afe"/>
            <w:color w:val="000000"/>
            <w:sz w:val="24"/>
            <w:szCs w:val="24"/>
            <w:u w:val="none"/>
          </w:rPr>
          <w:t>СТО 34.01-2.2-006-2015</w:t>
        </w:r>
      </w:hyperlink>
      <w:r w:rsidRPr="00290ACE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14:paraId="6C6EF48E" w14:textId="77777777" w:rsidR="0072174C" w:rsidRPr="00290ACE" w:rsidRDefault="0072174C" w:rsidP="00F37843">
      <w:pPr>
        <w:pStyle w:val="310"/>
        <w:numPr>
          <w:ilvl w:val="0"/>
          <w:numId w:val="4"/>
        </w:numPr>
        <w:tabs>
          <w:tab w:val="num" w:pos="1483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 </w:t>
      </w:r>
      <w:hyperlink r:id="rId60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290ACE">
          <w:rPr>
            <w:rStyle w:val="afe"/>
            <w:color w:val="000000"/>
            <w:sz w:val="24"/>
            <w:szCs w:val="24"/>
            <w:u w:val="none"/>
          </w:rPr>
          <w:t>СТО 34.01-2.2-007-2015</w:t>
        </w:r>
      </w:hyperlink>
      <w:r w:rsidRPr="00290ACE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14:paraId="77A8E351" w14:textId="77777777" w:rsidR="0072174C" w:rsidRPr="00290ACE" w:rsidRDefault="00075E31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hyperlink r:id="rId61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2174C" w:rsidRPr="00290ACE">
          <w:rPr>
            <w:rStyle w:val="afe"/>
            <w:bCs/>
            <w:color w:val="000000"/>
            <w:sz w:val="24"/>
            <w:szCs w:val="24"/>
            <w:u w:val="none"/>
          </w:rPr>
          <w:t>СТО 34.01-21-005-2019</w:t>
        </w:r>
      </w:hyperlink>
      <w:r w:rsidR="0072174C" w:rsidRPr="00290ACE">
        <w:rPr>
          <w:bCs/>
          <w:sz w:val="24"/>
          <w:szCs w:val="24"/>
        </w:rPr>
        <w:t xml:space="preserve"> «Цифровая электрическая сеть. Требования к проектированию цифровых распределительных электрических сетей 0,4-220 кВ»;</w:t>
      </w:r>
    </w:p>
    <w:p w14:paraId="2525A4D2" w14:textId="77777777" w:rsidR="003375F4" w:rsidRPr="00290ACE" w:rsidRDefault="00075E31" w:rsidP="00F37843">
      <w:pPr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hyperlink r:id="rId62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290ACE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290ACE">
        <w:rPr>
          <w:sz w:val="24"/>
          <w:szCs w:val="24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14:paraId="3030D2A6" w14:textId="77777777" w:rsidR="003375F4" w:rsidRPr="00290ACE" w:rsidRDefault="00075E31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hyperlink r:id="rId63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3375F4" w:rsidRPr="00290ACE">
          <w:rPr>
            <w:rStyle w:val="afe"/>
            <w:color w:val="000000"/>
            <w:sz w:val="24"/>
            <w:szCs w:val="24"/>
            <w:u w:val="none"/>
            <w:lang w:eastAsia="ru-RU"/>
          </w:rPr>
          <w:t>СТО 34.01-2.2-033-2017</w:t>
        </w:r>
      </w:hyperlink>
      <w:r w:rsidR="003375F4" w:rsidRPr="00290ACE">
        <w:rPr>
          <w:sz w:val="24"/>
          <w:szCs w:val="24"/>
          <w:lang w:eastAsia="ru-RU"/>
        </w:rPr>
        <w:t xml:space="preserve"> «Линейное коммутационное оборудование 6-35 кВ – секционирующие пункты (реклоузеры). Том 1.2. Секционирующие пункты (реклоузеры)»;</w:t>
      </w:r>
    </w:p>
    <w:p w14:paraId="5C0DF349" w14:textId="77777777" w:rsidR="003375F4" w:rsidRPr="00290ACE" w:rsidRDefault="00075E31" w:rsidP="00F37843">
      <w:pPr>
        <w:pStyle w:val="310"/>
        <w:numPr>
          <w:ilvl w:val="0"/>
          <w:numId w:val="4"/>
        </w:numPr>
        <w:tabs>
          <w:tab w:val="num" w:pos="1483"/>
        </w:tabs>
        <w:ind w:left="0" w:firstLine="851"/>
        <w:jc w:val="both"/>
        <w:rPr>
          <w:sz w:val="24"/>
          <w:szCs w:val="24"/>
        </w:rPr>
      </w:pPr>
      <w:hyperlink r:id="rId64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3375F4" w:rsidRPr="00290ACE">
          <w:rPr>
            <w:rStyle w:val="afe"/>
            <w:color w:val="000000"/>
            <w:sz w:val="24"/>
            <w:szCs w:val="24"/>
            <w:u w:val="none"/>
          </w:rPr>
          <w:t>СТО 34.01-6.1-001-2016</w:t>
        </w:r>
      </w:hyperlink>
      <w:r w:rsidR="003375F4" w:rsidRPr="00290ACE">
        <w:rPr>
          <w:sz w:val="24"/>
          <w:szCs w:val="24"/>
        </w:rPr>
        <w:t>. «Программно-технические комплексы подстанций 6-10 (20) кВ. Общие технические требования»;</w:t>
      </w:r>
    </w:p>
    <w:p w14:paraId="1E3B0E37" w14:textId="77777777" w:rsidR="003375F4" w:rsidRPr="00290ACE" w:rsidRDefault="00075E31" w:rsidP="00F37843">
      <w:pPr>
        <w:pStyle w:val="310"/>
        <w:numPr>
          <w:ilvl w:val="0"/>
          <w:numId w:val="4"/>
        </w:numPr>
        <w:tabs>
          <w:tab w:val="num" w:pos="1483"/>
        </w:tabs>
        <w:ind w:left="0" w:firstLine="851"/>
        <w:jc w:val="both"/>
        <w:rPr>
          <w:sz w:val="24"/>
          <w:szCs w:val="24"/>
        </w:rPr>
      </w:pPr>
      <w:hyperlink r:id="rId65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3375F4" w:rsidRPr="00290ACE">
          <w:rPr>
            <w:rStyle w:val="afe"/>
            <w:color w:val="000000"/>
            <w:sz w:val="24"/>
            <w:szCs w:val="24"/>
            <w:u w:val="none"/>
          </w:rPr>
          <w:t>СТО 34.01-3.2-011-2021</w:t>
        </w:r>
      </w:hyperlink>
      <w:r w:rsidR="003375F4" w:rsidRPr="00290ACE">
        <w:rPr>
          <w:sz w:val="24"/>
          <w:szCs w:val="24"/>
        </w:rPr>
        <w:t>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14:paraId="5A9D0D86" w14:textId="77777777" w:rsidR="003375F4" w:rsidRPr="00290ACE" w:rsidRDefault="00075E31" w:rsidP="00F37843">
      <w:pPr>
        <w:pStyle w:val="310"/>
        <w:numPr>
          <w:ilvl w:val="0"/>
          <w:numId w:val="4"/>
        </w:numPr>
        <w:tabs>
          <w:tab w:val="num" w:pos="1483"/>
        </w:tabs>
        <w:ind w:left="0" w:firstLine="851"/>
        <w:jc w:val="both"/>
        <w:rPr>
          <w:sz w:val="24"/>
          <w:szCs w:val="24"/>
        </w:rPr>
      </w:pPr>
      <w:hyperlink r:id="rId66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290ACE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290ACE">
        <w:rPr>
          <w:sz w:val="24"/>
          <w:szCs w:val="24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14:paraId="561CBAB3" w14:textId="77777777" w:rsidR="008274CA" w:rsidRPr="00290ACE" w:rsidRDefault="00075E31" w:rsidP="00F37843">
      <w:pPr>
        <w:pStyle w:val="310"/>
        <w:numPr>
          <w:ilvl w:val="0"/>
          <w:numId w:val="4"/>
        </w:numPr>
        <w:tabs>
          <w:tab w:val="num" w:pos="1483"/>
        </w:tabs>
        <w:ind w:left="0" w:firstLine="851"/>
        <w:jc w:val="both"/>
        <w:rPr>
          <w:sz w:val="24"/>
          <w:szCs w:val="24"/>
        </w:rPr>
      </w:pPr>
      <w:hyperlink r:id="rId67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8274CA" w:rsidRPr="00290ACE">
          <w:rPr>
            <w:rStyle w:val="afe"/>
            <w:color w:val="000000"/>
            <w:sz w:val="24"/>
            <w:szCs w:val="24"/>
            <w:u w:val="none"/>
          </w:rPr>
          <w:t>СТО 34.01-2.3.3-037-2020</w:t>
        </w:r>
      </w:hyperlink>
      <w:r w:rsidR="008274CA" w:rsidRPr="00290ACE">
        <w:rPr>
          <w:sz w:val="24"/>
          <w:szCs w:val="24"/>
        </w:rPr>
        <w:t xml:space="preserve"> ПАО «Россети» Трубы для прокладки кабельных линий напряжением выше 1 кВ; </w:t>
      </w:r>
    </w:p>
    <w:p w14:paraId="273349E2" w14:textId="77777777" w:rsidR="003375F4" w:rsidRPr="00290ACE" w:rsidRDefault="00075E31" w:rsidP="00F37843">
      <w:pPr>
        <w:pStyle w:val="310"/>
        <w:numPr>
          <w:ilvl w:val="0"/>
          <w:numId w:val="4"/>
        </w:numPr>
        <w:tabs>
          <w:tab w:val="num" w:pos="1483"/>
        </w:tabs>
        <w:ind w:left="0" w:firstLine="851"/>
        <w:jc w:val="both"/>
        <w:rPr>
          <w:sz w:val="24"/>
          <w:szCs w:val="24"/>
        </w:rPr>
      </w:pPr>
      <w:hyperlink r:id="rId68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3375F4" w:rsidRPr="00290ACE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3375F4" w:rsidRPr="00290ACE">
        <w:rPr>
          <w:sz w:val="24"/>
          <w:szCs w:val="24"/>
        </w:rPr>
        <w:t xml:space="preserve"> «Руководящие указания по расчету токов короткого замыкания и выбору электрооборудования»;</w:t>
      </w:r>
    </w:p>
    <w:p w14:paraId="75A6294E" w14:textId="77777777" w:rsidR="003375F4" w:rsidRPr="00290ACE" w:rsidRDefault="003375F4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Технические требования к компонентам цифровой сети ПАО «Россети»;</w:t>
      </w:r>
    </w:p>
    <w:p w14:paraId="028B9D1C" w14:textId="77777777" w:rsidR="003375F4" w:rsidRPr="00290ACE" w:rsidRDefault="003375F4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Нормы отвода земель для электрических сетей напряжением 0,38-750 кВ,</w:t>
      </w:r>
      <w:r w:rsidR="00E90C07" w:rsidRPr="00290ACE">
        <w:rPr>
          <w:sz w:val="24"/>
          <w:szCs w:val="24"/>
        </w:rPr>
        <w:t xml:space="preserve"> </w:t>
      </w:r>
      <w:r w:rsidRPr="00290ACE">
        <w:rPr>
          <w:sz w:val="24"/>
          <w:szCs w:val="24"/>
        </w:rPr>
        <w:t>№ 14278. Утверждены Минтопэнерго 20.05.1994 г.;</w:t>
      </w:r>
    </w:p>
    <w:p w14:paraId="4116F3BE" w14:textId="77777777" w:rsidR="003375F4" w:rsidRPr="00290ACE" w:rsidRDefault="003375F4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Руководство по изысканиям трасс и площадок для электросетевых объектов напряжением 0,4-20 кВ;</w:t>
      </w:r>
    </w:p>
    <w:p w14:paraId="28919F30" w14:textId="77777777" w:rsidR="0072174C" w:rsidRPr="00290ACE" w:rsidRDefault="00075E31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hyperlink r:id="rId69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2F0D24" w:rsidRPr="00290ACE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1B49E9" w:rsidRPr="00290ACE">
        <w:rPr>
          <w:sz w:val="24"/>
          <w:szCs w:val="24"/>
        </w:rPr>
        <w:t xml:space="preserve">. </w:t>
      </w:r>
      <w:r w:rsidR="00067F12" w:rsidRPr="00290ACE">
        <w:rPr>
          <w:sz w:val="24"/>
          <w:szCs w:val="24"/>
        </w:rPr>
        <w:t xml:space="preserve">Система проектной документации для строительства. </w:t>
      </w:r>
      <w:r w:rsidR="001B49E9" w:rsidRPr="00290ACE">
        <w:rPr>
          <w:sz w:val="24"/>
          <w:szCs w:val="24"/>
        </w:rPr>
        <w:t>Основные требования к проектной и рабочей документации</w:t>
      </w:r>
      <w:r w:rsidR="0072174C" w:rsidRPr="00290ACE">
        <w:rPr>
          <w:sz w:val="24"/>
          <w:szCs w:val="24"/>
        </w:rPr>
        <w:t>;</w:t>
      </w:r>
    </w:p>
    <w:p w14:paraId="7594B2C6" w14:textId="77777777" w:rsidR="003375F4" w:rsidRPr="00290ACE" w:rsidRDefault="003375F4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 w:rsidRPr="00290ACE">
        <w:rPr>
          <w:sz w:val="24"/>
          <w:szCs w:val="24"/>
          <w:lang w:eastAsia="ru-RU"/>
        </w:rPr>
        <w:t>МИ БП 11/06-01/2020</w:t>
      </w:r>
      <w:r w:rsidRPr="00290ACE">
        <w:rPr>
          <w:sz w:val="24"/>
          <w:szCs w:val="24"/>
        </w:rPr>
        <w:t>;</w:t>
      </w:r>
    </w:p>
    <w:p w14:paraId="649B5AED" w14:textId="77777777" w:rsidR="001730C2" w:rsidRPr="00290ACE" w:rsidRDefault="001730C2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«Россети Центр» и ПАО «Россети Центр и Приволжье» МУ ЦА БП 19/08-01/2023;</w:t>
      </w:r>
    </w:p>
    <w:p w14:paraId="36FC1FD3" w14:textId="77777777" w:rsidR="001730C2" w:rsidRPr="00290ACE" w:rsidRDefault="001730C2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Положение об управлении фирмен</w:t>
      </w:r>
      <w:r w:rsidR="00E90C07" w:rsidRPr="00290ACE">
        <w:rPr>
          <w:sz w:val="24"/>
          <w:szCs w:val="24"/>
        </w:rPr>
        <w:t>ным стилем ПАО «Россети Центр»/</w:t>
      </w:r>
      <w:r w:rsidR="00E90C07" w:rsidRPr="00290ACE">
        <w:rPr>
          <w:sz w:val="24"/>
          <w:szCs w:val="24"/>
        </w:rPr>
        <w:br/>
      </w:r>
      <w:r w:rsidRPr="00290ACE">
        <w:rPr>
          <w:sz w:val="24"/>
          <w:szCs w:val="24"/>
        </w:rPr>
        <w:t>ПАО «Россети Центр и Приволжье»;</w:t>
      </w:r>
    </w:p>
    <w:p w14:paraId="015DA072" w14:textId="77777777" w:rsidR="00A36A58" w:rsidRPr="00290ACE" w:rsidRDefault="00A36A58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Регламент «Реализация инвестиционных проектов ПАО «Россети Центр» и ПАО «Россети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14:paraId="7FE0F121" w14:textId="77777777" w:rsidR="00A36A58" w:rsidRPr="00290ACE" w:rsidRDefault="00A36A58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МУ ЦА БП 19/09-065/2024;</w:t>
      </w:r>
    </w:p>
    <w:p w14:paraId="738F7646" w14:textId="77777777" w:rsidR="001730C2" w:rsidRPr="00290ACE" w:rsidRDefault="001730C2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</w:t>
      </w:r>
      <w:r w:rsidR="00E74770" w:rsidRPr="00290ACE">
        <w:rPr>
          <w:sz w:val="24"/>
          <w:szCs w:val="24"/>
        </w:rPr>
        <w:t>;</w:t>
      </w:r>
    </w:p>
    <w:p w14:paraId="61B94766" w14:textId="77777777" w:rsidR="00A941AD" w:rsidRPr="00290ACE" w:rsidRDefault="00075E31" w:rsidP="00F37843">
      <w:pPr>
        <w:pStyle w:val="310"/>
        <w:numPr>
          <w:ilvl w:val="0"/>
          <w:numId w:val="4"/>
        </w:numPr>
        <w:ind w:left="0" w:firstLine="851"/>
        <w:jc w:val="both"/>
        <w:rPr>
          <w:color w:val="000000"/>
          <w:sz w:val="24"/>
          <w:szCs w:val="24"/>
        </w:rPr>
      </w:pPr>
      <w:hyperlink r:id="rId70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A941AD" w:rsidRPr="00290ACE">
          <w:rPr>
            <w:rStyle w:val="afe"/>
            <w:color w:val="000000"/>
            <w:sz w:val="24"/>
            <w:szCs w:val="24"/>
            <w:u w:val="none"/>
          </w:rPr>
          <w:t>СП 48.13330.2019</w:t>
        </w:r>
      </w:hyperlink>
      <w:r w:rsidR="00A941AD" w:rsidRPr="00290ACE">
        <w:rPr>
          <w:color w:val="000000"/>
          <w:sz w:val="24"/>
          <w:szCs w:val="24"/>
        </w:rPr>
        <w:t xml:space="preserve"> </w:t>
      </w:r>
      <w:r w:rsidR="00E74770" w:rsidRPr="00290ACE">
        <w:rPr>
          <w:color w:val="000000"/>
          <w:sz w:val="24"/>
          <w:szCs w:val="24"/>
        </w:rPr>
        <w:t>«Организация строительства»;</w:t>
      </w:r>
    </w:p>
    <w:p w14:paraId="1BF50A85" w14:textId="77777777" w:rsidR="00A941AD" w:rsidRPr="00290ACE" w:rsidRDefault="00075E31" w:rsidP="00F37843">
      <w:pPr>
        <w:pStyle w:val="310"/>
        <w:numPr>
          <w:ilvl w:val="0"/>
          <w:numId w:val="4"/>
        </w:numPr>
        <w:ind w:left="0" w:firstLine="851"/>
        <w:jc w:val="both"/>
        <w:rPr>
          <w:color w:val="000000"/>
          <w:sz w:val="24"/>
          <w:szCs w:val="24"/>
        </w:rPr>
      </w:pPr>
      <w:hyperlink r:id="rId71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A941AD" w:rsidRPr="00290ACE">
          <w:rPr>
            <w:rStyle w:val="afe"/>
            <w:color w:val="000000"/>
            <w:sz w:val="24"/>
            <w:szCs w:val="24"/>
            <w:u w:val="none"/>
          </w:rPr>
          <w:t>СНиП 12-03-2001</w:t>
        </w:r>
      </w:hyperlink>
      <w:r w:rsidR="00A941AD" w:rsidRPr="00290ACE">
        <w:rPr>
          <w:color w:val="000000"/>
          <w:sz w:val="24"/>
          <w:szCs w:val="24"/>
        </w:rPr>
        <w:t xml:space="preserve"> «Безопасность труда в строительстве», часть 1 «Общие требования»; </w:t>
      </w:r>
    </w:p>
    <w:p w14:paraId="22A14A76" w14:textId="77777777" w:rsidR="00A941AD" w:rsidRPr="00290ACE" w:rsidRDefault="00075E31" w:rsidP="00F37843">
      <w:pPr>
        <w:pStyle w:val="310"/>
        <w:numPr>
          <w:ilvl w:val="0"/>
          <w:numId w:val="4"/>
        </w:numPr>
        <w:ind w:left="0" w:firstLine="851"/>
        <w:jc w:val="both"/>
        <w:rPr>
          <w:color w:val="000000"/>
          <w:sz w:val="24"/>
          <w:szCs w:val="24"/>
        </w:rPr>
      </w:pPr>
      <w:hyperlink r:id="rId72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A941AD" w:rsidRPr="00290ACE">
          <w:rPr>
            <w:rStyle w:val="afe"/>
            <w:color w:val="000000"/>
            <w:sz w:val="24"/>
            <w:szCs w:val="24"/>
            <w:u w:val="none"/>
          </w:rPr>
          <w:t>СНиП 12-04-2002</w:t>
        </w:r>
      </w:hyperlink>
      <w:r w:rsidR="00A941AD" w:rsidRPr="00290ACE">
        <w:rPr>
          <w:color w:val="000000"/>
          <w:sz w:val="24"/>
          <w:szCs w:val="24"/>
        </w:rPr>
        <w:t xml:space="preserve"> «Безопасность труда в строительстве», часть 2 «Строительное производство».</w:t>
      </w:r>
    </w:p>
    <w:p w14:paraId="20B268E9" w14:textId="77777777" w:rsidR="00646F6E" w:rsidRPr="00290ACE" w:rsidRDefault="0041157A" w:rsidP="00F37843">
      <w:pPr>
        <w:pStyle w:val="Default"/>
        <w:ind w:firstLine="851"/>
        <w:jc w:val="both"/>
        <w:rPr>
          <w:color w:val="auto"/>
        </w:rPr>
      </w:pPr>
      <w:r w:rsidRPr="00290ACE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Единый реестр нормативно-технических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</w:t>
      </w:r>
      <w:hyperlink r:id="rId73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290ACE">
          <w:rPr>
            <w:rStyle w:val="afe"/>
            <w:color w:val="000000"/>
            <w:u w:val="none"/>
          </w:rPr>
          <w:t>от 29.02.2024 № 89</w:t>
        </w:r>
      </w:hyperlink>
      <w:r w:rsidRPr="00290ACE">
        <w:t xml:space="preserve"> с актуальными изменениями, размещённого на сайте ПАО «Россети»</w:t>
      </w:r>
      <w:r w:rsidR="000C5C2D" w:rsidRPr="00290ACE">
        <w:t>.</w:t>
      </w:r>
    </w:p>
    <w:p w14:paraId="776F7687" w14:textId="77777777" w:rsidR="00646F6E" w:rsidRPr="00290ACE" w:rsidRDefault="00646F6E" w:rsidP="00F37843">
      <w:pPr>
        <w:rPr>
          <w:rFonts w:eastAsia="Calibri"/>
          <w:color w:val="000000"/>
          <w:sz w:val="24"/>
          <w:szCs w:val="24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46"/>
        <w:gridCol w:w="2624"/>
        <w:gridCol w:w="2201"/>
      </w:tblGrid>
      <w:tr w:rsidR="00AB1942" w:rsidRPr="00290ACE" w14:paraId="499BCEB5" w14:textId="77777777" w:rsidTr="009C121B">
        <w:trPr>
          <w:cantSplit/>
          <w:trHeight w:val="907"/>
        </w:trPr>
        <w:tc>
          <w:tcPr>
            <w:tcW w:w="2696" w:type="pct"/>
            <w:vAlign w:val="center"/>
            <w:hideMark/>
          </w:tcPr>
          <w:p w14:paraId="0A23089D" w14:textId="77777777" w:rsidR="00AB1942" w:rsidRPr="00290ACE" w:rsidRDefault="00AB1942" w:rsidP="005E43F5">
            <w:pPr>
              <w:suppressAutoHyphens w:val="0"/>
              <w:rPr>
                <w:sz w:val="24"/>
                <w:szCs w:val="24"/>
              </w:rPr>
            </w:pPr>
            <w:r w:rsidRPr="00290ACE">
              <w:rPr>
                <w:sz w:val="24"/>
                <w:szCs w:val="24"/>
              </w:rPr>
              <w:t>Начальник управления технологического развития и цифровизации</w:t>
            </w:r>
          </w:p>
        </w:tc>
        <w:tc>
          <w:tcPr>
            <w:tcW w:w="1253" w:type="pct"/>
            <w:vAlign w:val="center"/>
          </w:tcPr>
          <w:p w14:paraId="7D0E3457" w14:textId="6657DE9A" w:rsidR="00AB1942" w:rsidRPr="00290ACE" w:rsidRDefault="00AB1942" w:rsidP="00F37843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051" w:type="pct"/>
            <w:vAlign w:val="center"/>
            <w:hideMark/>
          </w:tcPr>
          <w:p w14:paraId="24FAEE7C" w14:textId="77777777" w:rsidR="00AB1942" w:rsidRPr="00290ACE" w:rsidRDefault="00AB1942" w:rsidP="00600B51">
            <w:pPr>
              <w:suppressAutoHyphens w:val="0"/>
              <w:jc w:val="right"/>
              <w:rPr>
                <w:sz w:val="24"/>
                <w:szCs w:val="24"/>
              </w:rPr>
            </w:pPr>
            <w:r w:rsidRPr="00290ACE">
              <w:rPr>
                <w:sz w:val="24"/>
                <w:szCs w:val="24"/>
              </w:rPr>
              <w:t>С. В. Карнюшин</w:t>
            </w:r>
          </w:p>
        </w:tc>
      </w:tr>
      <w:tr w:rsidR="00AB1942" w:rsidRPr="00290ACE" w14:paraId="1D9B5BBF" w14:textId="77777777" w:rsidTr="009C121B">
        <w:trPr>
          <w:cantSplit/>
          <w:trHeight w:val="907"/>
        </w:trPr>
        <w:tc>
          <w:tcPr>
            <w:tcW w:w="2696" w:type="pct"/>
            <w:vAlign w:val="center"/>
            <w:hideMark/>
          </w:tcPr>
          <w:p w14:paraId="7955D06A" w14:textId="77777777" w:rsidR="00AB1942" w:rsidRPr="00290ACE" w:rsidRDefault="00AB1942" w:rsidP="005E43F5">
            <w:pPr>
              <w:tabs>
                <w:tab w:val="left" w:pos="1134"/>
                <w:tab w:val="left" w:pos="1276"/>
              </w:tabs>
              <w:suppressAutoHyphens w:val="0"/>
              <w:rPr>
                <w:sz w:val="24"/>
                <w:szCs w:val="24"/>
              </w:rPr>
            </w:pPr>
            <w:r w:rsidRPr="00290ACE">
              <w:rPr>
                <w:sz w:val="24"/>
                <w:szCs w:val="24"/>
              </w:rPr>
              <w:t>Начальник управления технологического присоединения и перспективного развития</w:t>
            </w:r>
          </w:p>
        </w:tc>
        <w:tc>
          <w:tcPr>
            <w:tcW w:w="1253" w:type="pct"/>
            <w:vAlign w:val="center"/>
          </w:tcPr>
          <w:p w14:paraId="6C296A77" w14:textId="46953D27" w:rsidR="00AB1942" w:rsidRPr="00290ACE" w:rsidRDefault="00AB1942" w:rsidP="00B7478A">
            <w:pPr>
              <w:tabs>
                <w:tab w:val="left" w:pos="1134"/>
                <w:tab w:val="left" w:pos="1276"/>
              </w:tabs>
              <w:suppressAutoHyphens w:val="0"/>
              <w:ind w:left="456"/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center"/>
            <w:hideMark/>
          </w:tcPr>
          <w:p w14:paraId="0BE65018" w14:textId="77777777" w:rsidR="00AB1942" w:rsidRPr="00290ACE" w:rsidRDefault="00AB1942" w:rsidP="00600B51">
            <w:pPr>
              <w:tabs>
                <w:tab w:val="left" w:pos="1134"/>
                <w:tab w:val="left" w:pos="1276"/>
              </w:tabs>
              <w:suppressAutoHyphens w:val="0"/>
              <w:jc w:val="right"/>
              <w:rPr>
                <w:sz w:val="24"/>
                <w:szCs w:val="24"/>
              </w:rPr>
            </w:pPr>
            <w:r w:rsidRPr="00290ACE">
              <w:rPr>
                <w:sz w:val="24"/>
                <w:szCs w:val="24"/>
              </w:rPr>
              <w:t>И. Г. Богатырев</w:t>
            </w:r>
          </w:p>
        </w:tc>
      </w:tr>
    </w:tbl>
    <w:p w14:paraId="75C4BF9D" w14:textId="77777777" w:rsidR="00C84747" w:rsidRPr="00290ACE" w:rsidRDefault="00C84747" w:rsidP="00F37843">
      <w:pPr>
        <w:pStyle w:val="ad"/>
        <w:tabs>
          <w:tab w:val="left" w:pos="993"/>
          <w:tab w:val="left" w:pos="1134"/>
          <w:tab w:val="left" w:pos="1276"/>
        </w:tabs>
        <w:ind w:left="709" w:firstLine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sectPr w:rsidR="00C84747" w:rsidRPr="00290ACE" w:rsidSect="00C9706F">
      <w:headerReference w:type="default" r:id="rId74"/>
      <w:pgSz w:w="12240" w:h="15840"/>
      <w:pgMar w:top="1134" w:right="851" w:bottom="1134" w:left="1134" w:header="425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4CDA7" w14:textId="77777777" w:rsidR="00FE6255" w:rsidRDefault="00FE6255">
      <w:r>
        <w:separator/>
      </w:r>
    </w:p>
  </w:endnote>
  <w:endnote w:type="continuationSeparator" w:id="0">
    <w:p w14:paraId="5ED22DBD" w14:textId="77777777" w:rsidR="00FE6255" w:rsidRDefault="00FE6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E18149" w14:textId="77777777" w:rsidR="00FE6255" w:rsidRDefault="00FE6255">
      <w:r>
        <w:separator/>
      </w:r>
    </w:p>
  </w:footnote>
  <w:footnote w:type="continuationSeparator" w:id="0">
    <w:p w14:paraId="158E6514" w14:textId="77777777" w:rsidR="00FE6255" w:rsidRDefault="00FE6255">
      <w:r>
        <w:continuationSeparator/>
      </w:r>
    </w:p>
  </w:footnote>
  <w:footnote w:id="1">
    <w:p w14:paraId="760882C8" w14:textId="77777777" w:rsidR="00160F9E" w:rsidRDefault="00160F9E" w:rsidP="00DC73C7">
      <w:pPr>
        <w:pStyle w:val="aff0"/>
        <w:jc w:val="both"/>
        <w:rPr>
          <w:lang w:eastAsia="en-US"/>
        </w:rPr>
      </w:pPr>
      <w:r>
        <w:rPr>
          <w:rStyle w:val="aff2"/>
        </w:rPr>
        <w:footnoteRef/>
      </w:r>
      <w:r>
        <w:t xml:space="preserve"> </w:t>
      </w:r>
      <w:r>
        <w:rPr>
          <w:lang w:eastAsia="en-US"/>
        </w:rPr>
        <w:t>В случае пересечения объектов ОАО «РЖД», ФГБУ «Главрыбвод», ГК Автодор, УК Автодор, а также в случае финансирования из государственных бюджетов всех уровней проектно-сметную документацию выполнить в 2 этапа:</w:t>
      </w:r>
    </w:p>
    <w:p w14:paraId="3F8E3781" w14:textId="77777777" w:rsidR="00160F9E" w:rsidRDefault="00160F9E" w:rsidP="00DC73C7">
      <w:pPr>
        <w:pStyle w:val="aff0"/>
        <w:jc w:val="both"/>
        <w:rPr>
          <w:lang w:eastAsia="en-US"/>
        </w:rPr>
      </w:pPr>
      <w:r>
        <w:rPr>
          <w:lang w:eastAsia="en-US"/>
        </w:rPr>
        <w:t>- разработка документации стадии П</w:t>
      </w:r>
    </w:p>
    <w:p w14:paraId="4DF42BA6" w14:textId="77777777" w:rsidR="00160F9E" w:rsidRDefault="00160F9E" w:rsidP="00DC73C7">
      <w:pPr>
        <w:pStyle w:val="aff0"/>
        <w:jc w:val="both"/>
      </w:pPr>
      <w:r>
        <w:rPr>
          <w:lang w:eastAsia="en-US"/>
        </w:rPr>
        <w:t>- разработка документации стадии Р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9319BB" w14:textId="02415F86" w:rsidR="00160F9E" w:rsidRPr="00CC6433" w:rsidRDefault="00160F9E">
    <w:pPr>
      <w:pStyle w:val="ae"/>
      <w:jc w:val="center"/>
      <w:rPr>
        <w:sz w:val="24"/>
      </w:rPr>
    </w:pPr>
    <w:r w:rsidRPr="00CC6433">
      <w:rPr>
        <w:sz w:val="24"/>
      </w:rPr>
      <w:fldChar w:fldCharType="begin"/>
    </w:r>
    <w:r w:rsidRPr="00CC6433">
      <w:rPr>
        <w:sz w:val="24"/>
      </w:rPr>
      <w:instrText>PAGE   \* MERGEFORMAT</w:instrText>
    </w:r>
    <w:r w:rsidRPr="00CC6433">
      <w:rPr>
        <w:sz w:val="24"/>
      </w:rPr>
      <w:fldChar w:fldCharType="separate"/>
    </w:r>
    <w:r w:rsidR="00075E31">
      <w:rPr>
        <w:noProof/>
        <w:sz w:val="24"/>
      </w:rPr>
      <w:t>17</w:t>
    </w:r>
    <w:r w:rsidRPr="00CC6433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5D76F18E"/>
    <w:name w:val="WW8Num19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A0E85030"/>
    <w:name w:val="WW8Num30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969A0476"/>
    <w:name w:val="WW8Num33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2BF1964"/>
    <w:multiLevelType w:val="multilevel"/>
    <w:tmpl w:val="5D76F18E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12D47A30"/>
    <w:multiLevelType w:val="hybridMultilevel"/>
    <w:tmpl w:val="E190EF18"/>
    <w:lvl w:ilvl="0" w:tplc="981E244C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B717850"/>
    <w:multiLevelType w:val="hybridMultilevel"/>
    <w:tmpl w:val="F6AAA0CA"/>
    <w:lvl w:ilvl="0" w:tplc="8D1001D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1E85CC5"/>
    <w:multiLevelType w:val="hybridMultilevel"/>
    <w:tmpl w:val="B1D6D300"/>
    <w:lvl w:ilvl="0" w:tplc="B88204E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 w15:restartNumberingAfterBreak="0">
    <w:nsid w:val="31F12490"/>
    <w:multiLevelType w:val="multilevel"/>
    <w:tmpl w:val="616834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5" w15:restartNumberingAfterBreak="0">
    <w:nsid w:val="39E25B3A"/>
    <w:multiLevelType w:val="hybridMultilevel"/>
    <w:tmpl w:val="013CA02A"/>
    <w:lvl w:ilvl="0" w:tplc="9AF8A88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6" w15:restartNumberingAfterBreak="0">
    <w:nsid w:val="3D5A61FC"/>
    <w:multiLevelType w:val="multilevel"/>
    <w:tmpl w:val="AB0A4502"/>
    <w:lvl w:ilvl="0">
      <w:start w:val="1"/>
      <w:numFmt w:val="bullet"/>
      <w:suff w:val="space"/>
      <w:lvlText w:val=""/>
      <w:lvlJc w:val="left"/>
      <w:pPr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7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 w15:restartNumberingAfterBreak="0">
    <w:nsid w:val="51AD2B2B"/>
    <w:multiLevelType w:val="hybridMultilevel"/>
    <w:tmpl w:val="77CEB706"/>
    <w:lvl w:ilvl="0" w:tplc="443E535C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3D10352"/>
    <w:multiLevelType w:val="hybridMultilevel"/>
    <w:tmpl w:val="A44806A2"/>
    <w:lvl w:ilvl="0" w:tplc="EC1EDED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310F2F"/>
    <w:multiLevelType w:val="multilevel"/>
    <w:tmpl w:val="97B45B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1" w15:restartNumberingAfterBreak="0">
    <w:nsid w:val="6F8B67EE"/>
    <w:multiLevelType w:val="hybridMultilevel"/>
    <w:tmpl w:val="35A6799E"/>
    <w:lvl w:ilvl="0" w:tplc="EB941DF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4EF3D78"/>
    <w:multiLevelType w:val="hybridMultilevel"/>
    <w:tmpl w:val="90742484"/>
    <w:lvl w:ilvl="0" w:tplc="9CBEA2FE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CDD0C1D"/>
    <w:multiLevelType w:val="hybridMultilevel"/>
    <w:tmpl w:val="D50A6C8C"/>
    <w:lvl w:ilvl="0" w:tplc="68CCE0B4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3ABA45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2C6A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E4D5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88E9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7A1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AE28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0C86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38D6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0006C"/>
    <w:multiLevelType w:val="hybridMultilevel"/>
    <w:tmpl w:val="87241A96"/>
    <w:lvl w:ilvl="0" w:tplc="4A864C38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FE55624"/>
    <w:multiLevelType w:val="hybridMultilevel"/>
    <w:tmpl w:val="AD8076A8"/>
    <w:lvl w:ilvl="0" w:tplc="9278B1A6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27"/>
  </w:num>
  <w:num w:numId="6">
    <w:abstractNumId w:val="32"/>
  </w:num>
  <w:num w:numId="7">
    <w:abstractNumId w:val="35"/>
  </w:num>
  <w:num w:numId="8">
    <w:abstractNumId w:val="31"/>
  </w:num>
  <w:num w:numId="9">
    <w:abstractNumId w:val="23"/>
  </w:num>
  <w:num w:numId="10">
    <w:abstractNumId w:val="25"/>
  </w:num>
  <w:num w:numId="11">
    <w:abstractNumId w:val="22"/>
  </w:num>
  <w:num w:numId="12">
    <w:abstractNumId w:val="26"/>
  </w:num>
  <w:num w:numId="13">
    <w:abstractNumId w:val="24"/>
  </w:num>
  <w:num w:numId="14">
    <w:abstractNumId w:val="30"/>
  </w:num>
  <w:num w:numId="15">
    <w:abstractNumId w:val="21"/>
  </w:num>
  <w:num w:numId="16">
    <w:abstractNumId w:val="28"/>
  </w:num>
  <w:num w:numId="17">
    <w:abstractNumId w:val="34"/>
  </w:num>
  <w:num w:numId="18">
    <w:abstractNumId w:val="20"/>
  </w:num>
  <w:num w:numId="19">
    <w:abstractNumId w:val="33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77"/>
    <w:rsid w:val="00002BFB"/>
    <w:rsid w:val="00004FA4"/>
    <w:rsid w:val="00006F30"/>
    <w:rsid w:val="00012376"/>
    <w:rsid w:val="00023A14"/>
    <w:rsid w:val="00031381"/>
    <w:rsid w:val="00035B4F"/>
    <w:rsid w:val="00042156"/>
    <w:rsid w:val="000431C4"/>
    <w:rsid w:val="000435F3"/>
    <w:rsid w:val="00050843"/>
    <w:rsid w:val="00052B91"/>
    <w:rsid w:val="00056D1E"/>
    <w:rsid w:val="000613AA"/>
    <w:rsid w:val="000616CC"/>
    <w:rsid w:val="00065FDD"/>
    <w:rsid w:val="00067617"/>
    <w:rsid w:val="00067ED0"/>
    <w:rsid w:val="00067F12"/>
    <w:rsid w:val="00071DDE"/>
    <w:rsid w:val="00075E11"/>
    <w:rsid w:val="00075E31"/>
    <w:rsid w:val="00081242"/>
    <w:rsid w:val="00082FFE"/>
    <w:rsid w:val="00086937"/>
    <w:rsid w:val="0009377E"/>
    <w:rsid w:val="00093DB0"/>
    <w:rsid w:val="00094A5A"/>
    <w:rsid w:val="00094AC1"/>
    <w:rsid w:val="00096CD4"/>
    <w:rsid w:val="000A043E"/>
    <w:rsid w:val="000A0443"/>
    <w:rsid w:val="000A37EB"/>
    <w:rsid w:val="000B1ECA"/>
    <w:rsid w:val="000B2022"/>
    <w:rsid w:val="000B3034"/>
    <w:rsid w:val="000B5E42"/>
    <w:rsid w:val="000C1C1E"/>
    <w:rsid w:val="000C5C2D"/>
    <w:rsid w:val="000C6449"/>
    <w:rsid w:val="000E01BC"/>
    <w:rsid w:val="000E314A"/>
    <w:rsid w:val="000E5BB7"/>
    <w:rsid w:val="000F1447"/>
    <w:rsid w:val="000F15DB"/>
    <w:rsid w:val="000F1E32"/>
    <w:rsid w:val="000F2898"/>
    <w:rsid w:val="000F7645"/>
    <w:rsid w:val="000F7EAA"/>
    <w:rsid w:val="00100CC7"/>
    <w:rsid w:val="001010FD"/>
    <w:rsid w:val="001011ED"/>
    <w:rsid w:val="00106248"/>
    <w:rsid w:val="00110E94"/>
    <w:rsid w:val="0011231E"/>
    <w:rsid w:val="00112AE3"/>
    <w:rsid w:val="00117650"/>
    <w:rsid w:val="00121E2D"/>
    <w:rsid w:val="00124894"/>
    <w:rsid w:val="00126C8B"/>
    <w:rsid w:val="001378CF"/>
    <w:rsid w:val="001418DF"/>
    <w:rsid w:val="00141ED2"/>
    <w:rsid w:val="001527F1"/>
    <w:rsid w:val="00153D3A"/>
    <w:rsid w:val="001540F0"/>
    <w:rsid w:val="001541E2"/>
    <w:rsid w:val="00154AB0"/>
    <w:rsid w:val="00157C16"/>
    <w:rsid w:val="00160A47"/>
    <w:rsid w:val="00160F9E"/>
    <w:rsid w:val="00171CE0"/>
    <w:rsid w:val="001730C2"/>
    <w:rsid w:val="001767A9"/>
    <w:rsid w:val="001779CE"/>
    <w:rsid w:val="00177AA3"/>
    <w:rsid w:val="00177CCF"/>
    <w:rsid w:val="00180077"/>
    <w:rsid w:val="0018081F"/>
    <w:rsid w:val="00181BA2"/>
    <w:rsid w:val="00182158"/>
    <w:rsid w:val="00182430"/>
    <w:rsid w:val="00187BCD"/>
    <w:rsid w:val="00196973"/>
    <w:rsid w:val="00197D5A"/>
    <w:rsid w:val="001A2A00"/>
    <w:rsid w:val="001A5F22"/>
    <w:rsid w:val="001A6D5B"/>
    <w:rsid w:val="001A6DEB"/>
    <w:rsid w:val="001A7002"/>
    <w:rsid w:val="001B49E9"/>
    <w:rsid w:val="001B7566"/>
    <w:rsid w:val="001C2DCF"/>
    <w:rsid w:val="001C4530"/>
    <w:rsid w:val="001D2D30"/>
    <w:rsid w:val="001D31F0"/>
    <w:rsid w:val="001D3270"/>
    <w:rsid w:val="001D400D"/>
    <w:rsid w:val="001D5256"/>
    <w:rsid w:val="001E0ACD"/>
    <w:rsid w:val="001E4B67"/>
    <w:rsid w:val="001E6DDC"/>
    <w:rsid w:val="001F272D"/>
    <w:rsid w:val="001F4181"/>
    <w:rsid w:val="001F6633"/>
    <w:rsid w:val="001F6850"/>
    <w:rsid w:val="00201468"/>
    <w:rsid w:val="0020314F"/>
    <w:rsid w:val="002043A6"/>
    <w:rsid w:val="00206C11"/>
    <w:rsid w:val="002171EC"/>
    <w:rsid w:val="00217F05"/>
    <w:rsid w:val="00225B3B"/>
    <w:rsid w:val="002269A1"/>
    <w:rsid w:val="00226DEF"/>
    <w:rsid w:val="00227435"/>
    <w:rsid w:val="00235D39"/>
    <w:rsid w:val="00236EDB"/>
    <w:rsid w:val="00241958"/>
    <w:rsid w:val="00243D49"/>
    <w:rsid w:val="00243D54"/>
    <w:rsid w:val="002474E7"/>
    <w:rsid w:val="00254224"/>
    <w:rsid w:val="00254EFD"/>
    <w:rsid w:val="00262592"/>
    <w:rsid w:val="00264D86"/>
    <w:rsid w:val="00267540"/>
    <w:rsid w:val="0027518E"/>
    <w:rsid w:val="002776A8"/>
    <w:rsid w:val="002779C0"/>
    <w:rsid w:val="00281E76"/>
    <w:rsid w:val="00290ACE"/>
    <w:rsid w:val="00294077"/>
    <w:rsid w:val="002946DA"/>
    <w:rsid w:val="002A1BD7"/>
    <w:rsid w:val="002A2F45"/>
    <w:rsid w:val="002A33DE"/>
    <w:rsid w:val="002B00E1"/>
    <w:rsid w:val="002B7E4F"/>
    <w:rsid w:val="002C0029"/>
    <w:rsid w:val="002C00FE"/>
    <w:rsid w:val="002C1880"/>
    <w:rsid w:val="002C3F5E"/>
    <w:rsid w:val="002C769D"/>
    <w:rsid w:val="002C7A08"/>
    <w:rsid w:val="002D0112"/>
    <w:rsid w:val="002D0438"/>
    <w:rsid w:val="002D27A3"/>
    <w:rsid w:val="002D2D91"/>
    <w:rsid w:val="002D53EA"/>
    <w:rsid w:val="002E371D"/>
    <w:rsid w:val="002E3D8A"/>
    <w:rsid w:val="002E4B30"/>
    <w:rsid w:val="002F0D24"/>
    <w:rsid w:val="002F1BA6"/>
    <w:rsid w:val="002F4535"/>
    <w:rsid w:val="0030067B"/>
    <w:rsid w:val="00300CA0"/>
    <w:rsid w:val="003016C2"/>
    <w:rsid w:val="00302247"/>
    <w:rsid w:val="00305A47"/>
    <w:rsid w:val="00306C4A"/>
    <w:rsid w:val="00311D0A"/>
    <w:rsid w:val="0031201B"/>
    <w:rsid w:val="0031351D"/>
    <w:rsid w:val="0031363E"/>
    <w:rsid w:val="0031461C"/>
    <w:rsid w:val="00320DA9"/>
    <w:rsid w:val="0032479C"/>
    <w:rsid w:val="00325975"/>
    <w:rsid w:val="00325C41"/>
    <w:rsid w:val="003271E4"/>
    <w:rsid w:val="00330B28"/>
    <w:rsid w:val="00336113"/>
    <w:rsid w:val="003375F4"/>
    <w:rsid w:val="003514B3"/>
    <w:rsid w:val="00351AED"/>
    <w:rsid w:val="00351BD9"/>
    <w:rsid w:val="00357ABF"/>
    <w:rsid w:val="0036528A"/>
    <w:rsid w:val="00372F8D"/>
    <w:rsid w:val="00380896"/>
    <w:rsid w:val="0038161D"/>
    <w:rsid w:val="00386820"/>
    <w:rsid w:val="0038785C"/>
    <w:rsid w:val="00393974"/>
    <w:rsid w:val="00393ACD"/>
    <w:rsid w:val="00394965"/>
    <w:rsid w:val="00395609"/>
    <w:rsid w:val="003A2685"/>
    <w:rsid w:val="003A650E"/>
    <w:rsid w:val="003B7E18"/>
    <w:rsid w:val="003C0C9B"/>
    <w:rsid w:val="003C131C"/>
    <w:rsid w:val="003C66C6"/>
    <w:rsid w:val="003D031A"/>
    <w:rsid w:val="003D2448"/>
    <w:rsid w:val="003E16E1"/>
    <w:rsid w:val="003E2D8C"/>
    <w:rsid w:val="003E5417"/>
    <w:rsid w:val="003E6769"/>
    <w:rsid w:val="003F4107"/>
    <w:rsid w:val="003F4D0A"/>
    <w:rsid w:val="003F5010"/>
    <w:rsid w:val="003F650C"/>
    <w:rsid w:val="004012FD"/>
    <w:rsid w:val="00401D37"/>
    <w:rsid w:val="00404776"/>
    <w:rsid w:val="00410DA3"/>
    <w:rsid w:val="0041157A"/>
    <w:rsid w:val="004115CD"/>
    <w:rsid w:val="0041396A"/>
    <w:rsid w:val="004167B3"/>
    <w:rsid w:val="00422052"/>
    <w:rsid w:val="00425839"/>
    <w:rsid w:val="0043222E"/>
    <w:rsid w:val="00443D0E"/>
    <w:rsid w:val="00451F5D"/>
    <w:rsid w:val="00461101"/>
    <w:rsid w:val="00464A77"/>
    <w:rsid w:val="00466BA7"/>
    <w:rsid w:val="00472CDB"/>
    <w:rsid w:val="0048044C"/>
    <w:rsid w:val="00481D70"/>
    <w:rsid w:val="0048371D"/>
    <w:rsid w:val="00484288"/>
    <w:rsid w:val="004914CD"/>
    <w:rsid w:val="00491D91"/>
    <w:rsid w:val="0049202E"/>
    <w:rsid w:val="00494451"/>
    <w:rsid w:val="00494E4E"/>
    <w:rsid w:val="004A02C2"/>
    <w:rsid w:val="004A2D6E"/>
    <w:rsid w:val="004B1E53"/>
    <w:rsid w:val="004B34F1"/>
    <w:rsid w:val="004B436C"/>
    <w:rsid w:val="004B639D"/>
    <w:rsid w:val="004C1FD8"/>
    <w:rsid w:val="004C2E58"/>
    <w:rsid w:val="004C43CC"/>
    <w:rsid w:val="004C50D1"/>
    <w:rsid w:val="004C5311"/>
    <w:rsid w:val="004C743E"/>
    <w:rsid w:val="004D24D3"/>
    <w:rsid w:val="004D4F48"/>
    <w:rsid w:val="004E04CE"/>
    <w:rsid w:val="004E34E7"/>
    <w:rsid w:val="004E7EA0"/>
    <w:rsid w:val="004F0A35"/>
    <w:rsid w:val="004F3DE6"/>
    <w:rsid w:val="004F6DD5"/>
    <w:rsid w:val="00506C49"/>
    <w:rsid w:val="00507468"/>
    <w:rsid w:val="00507DC1"/>
    <w:rsid w:val="0051353C"/>
    <w:rsid w:val="005174C7"/>
    <w:rsid w:val="005201F2"/>
    <w:rsid w:val="00544712"/>
    <w:rsid w:val="0055384C"/>
    <w:rsid w:val="00553A3D"/>
    <w:rsid w:val="00561EE2"/>
    <w:rsid w:val="005625CB"/>
    <w:rsid w:val="0057101B"/>
    <w:rsid w:val="0057135C"/>
    <w:rsid w:val="00573535"/>
    <w:rsid w:val="005936A7"/>
    <w:rsid w:val="00596B3E"/>
    <w:rsid w:val="005A1846"/>
    <w:rsid w:val="005A264E"/>
    <w:rsid w:val="005B04DF"/>
    <w:rsid w:val="005B0DC1"/>
    <w:rsid w:val="005B2197"/>
    <w:rsid w:val="005B2C7C"/>
    <w:rsid w:val="005B64BD"/>
    <w:rsid w:val="005B7434"/>
    <w:rsid w:val="005C19D3"/>
    <w:rsid w:val="005C3211"/>
    <w:rsid w:val="005C3ACA"/>
    <w:rsid w:val="005C52A8"/>
    <w:rsid w:val="005C5D67"/>
    <w:rsid w:val="005D5054"/>
    <w:rsid w:val="005D7FB8"/>
    <w:rsid w:val="005E2313"/>
    <w:rsid w:val="005E3D92"/>
    <w:rsid w:val="005E43F5"/>
    <w:rsid w:val="005F11D4"/>
    <w:rsid w:val="005F213B"/>
    <w:rsid w:val="005F22E8"/>
    <w:rsid w:val="005F2AE6"/>
    <w:rsid w:val="005F586E"/>
    <w:rsid w:val="00600B51"/>
    <w:rsid w:val="00604CBA"/>
    <w:rsid w:val="00613692"/>
    <w:rsid w:val="00615144"/>
    <w:rsid w:val="00627F64"/>
    <w:rsid w:val="00631E05"/>
    <w:rsid w:val="00632164"/>
    <w:rsid w:val="00635C69"/>
    <w:rsid w:val="006439EE"/>
    <w:rsid w:val="0064430A"/>
    <w:rsid w:val="00646F6E"/>
    <w:rsid w:val="00647370"/>
    <w:rsid w:val="00652C8D"/>
    <w:rsid w:val="00660BCF"/>
    <w:rsid w:val="00663EFD"/>
    <w:rsid w:val="006777B1"/>
    <w:rsid w:val="0068420F"/>
    <w:rsid w:val="006858E8"/>
    <w:rsid w:val="00687AB7"/>
    <w:rsid w:val="00690753"/>
    <w:rsid w:val="006941E5"/>
    <w:rsid w:val="006A2C91"/>
    <w:rsid w:val="006A5383"/>
    <w:rsid w:val="006A63A7"/>
    <w:rsid w:val="006A78C3"/>
    <w:rsid w:val="006A7C50"/>
    <w:rsid w:val="006B0743"/>
    <w:rsid w:val="006B3251"/>
    <w:rsid w:val="006B3D6F"/>
    <w:rsid w:val="006B5A30"/>
    <w:rsid w:val="006C2E64"/>
    <w:rsid w:val="006C3519"/>
    <w:rsid w:val="006C388B"/>
    <w:rsid w:val="006D20C8"/>
    <w:rsid w:val="006D6C0D"/>
    <w:rsid w:val="006E0A16"/>
    <w:rsid w:val="006E176E"/>
    <w:rsid w:val="006E6362"/>
    <w:rsid w:val="006F30C3"/>
    <w:rsid w:val="006F53E4"/>
    <w:rsid w:val="00701566"/>
    <w:rsid w:val="00703676"/>
    <w:rsid w:val="007037AD"/>
    <w:rsid w:val="00704344"/>
    <w:rsid w:val="00704385"/>
    <w:rsid w:val="00706939"/>
    <w:rsid w:val="00711ECC"/>
    <w:rsid w:val="0071602C"/>
    <w:rsid w:val="0072037B"/>
    <w:rsid w:val="0072174C"/>
    <w:rsid w:val="0072405F"/>
    <w:rsid w:val="00725076"/>
    <w:rsid w:val="00737D12"/>
    <w:rsid w:val="00747CB2"/>
    <w:rsid w:val="00750154"/>
    <w:rsid w:val="00750BCF"/>
    <w:rsid w:val="00751A4A"/>
    <w:rsid w:val="0075476B"/>
    <w:rsid w:val="00756A05"/>
    <w:rsid w:val="00757D9A"/>
    <w:rsid w:val="0076292A"/>
    <w:rsid w:val="00762E87"/>
    <w:rsid w:val="007660BC"/>
    <w:rsid w:val="00766D52"/>
    <w:rsid w:val="007754BE"/>
    <w:rsid w:val="00777E1E"/>
    <w:rsid w:val="00780AA9"/>
    <w:rsid w:val="007841ED"/>
    <w:rsid w:val="007910F9"/>
    <w:rsid w:val="00791E61"/>
    <w:rsid w:val="00793351"/>
    <w:rsid w:val="007938C3"/>
    <w:rsid w:val="0079509C"/>
    <w:rsid w:val="00796C1A"/>
    <w:rsid w:val="00796CAE"/>
    <w:rsid w:val="007A4DCB"/>
    <w:rsid w:val="007A5F42"/>
    <w:rsid w:val="007A7E2A"/>
    <w:rsid w:val="007B32AF"/>
    <w:rsid w:val="007B34A1"/>
    <w:rsid w:val="007B3FF1"/>
    <w:rsid w:val="007C02D3"/>
    <w:rsid w:val="007C5B41"/>
    <w:rsid w:val="007C7869"/>
    <w:rsid w:val="007D0913"/>
    <w:rsid w:val="007D3F4F"/>
    <w:rsid w:val="007D5D1E"/>
    <w:rsid w:val="007D73BD"/>
    <w:rsid w:val="007D7FCE"/>
    <w:rsid w:val="007E1240"/>
    <w:rsid w:val="007E3932"/>
    <w:rsid w:val="007E3A66"/>
    <w:rsid w:val="007F09A0"/>
    <w:rsid w:val="008100E0"/>
    <w:rsid w:val="00810D70"/>
    <w:rsid w:val="00813B2D"/>
    <w:rsid w:val="00813E66"/>
    <w:rsid w:val="00815302"/>
    <w:rsid w:val="00815CC4"/>
    <w:rsid w:val="00823F2F"/>
    <w:rsid w:val="0082556A"/>
    <w:rsid w:val="008274CA"/>
    <w:rsid w:val="0083075F"/>
    <w:rsid w:val="008323C0"/>
    <w:rsid w:val="00834322"/>
    <w:rsid w:val="00836A33"/>
    <w:rsid w:val="00841B6B"/>
    <w:rsid w:val="00842B18"/>
    <w:rsid w:val="00845971"/>
    <w:rsid w:val="00846FE2"/>
    <w:rsid w:val="00847EF7"/>
    <w:rsid w:val="008551C1"/>
    <w:rsid w:val="008565D2"/>
    <w:rsid w:val="0086329D"/>
    <w:rsid w:val="00864648"/>
    <w:rsid w:val="00864BFC"/>
    <w:rsid w:val="00875EDD"/>
    <w:rsid w:val="00890887"/>
    <w:rsid w:val="00890A67"/>
    <w:rsid w:val="0089129E"/>
    <w:rsid w:val="00891BE1"/>
    <w:rsid w:val="00892B04"/>
    <w:rsid w:val="00894738"/>
    <w:rsid w:val="008964D2"/>
    <w:rsid w:val="008A536C"/>
    <w:rsid w:val="008A543A"/>
    <w:rsid w:val="008A56D1"/>
    <w:rsid w:val="008B43E4"/>
    <w:rsid w:val="008B5595"/>
    <w:rsid w:val="008C3171"/>
    <w:rsid w:val="008C73C2"/>
    <w:rsid w:val="008C7D0D"/>
    <w:rsid w:val="008D0684"/>
    <w:rsid w:val="008D1529"/>
    <w:rsid w:val="008D25F3"/>
    <w:rsid w:val="008D2E4F"/>
    <w:rsid w:val="008E279C"/>
    <w:rsid w:val="008F3CCE"/>
    <w:rsid w:val="008F652A"/>
    <w:rsid w:val="00902D9A"/>
    <w:rsid w:val="009121C6"/>
    <w:rsid w:val="009126B1"/>
    <w:rsid w:val="009151BE"/>
    <w:rsid w:val="00921C5D"/>
    <w:rsid w:val="00925029"/>
    <w:rsid w:val="00925EC8"/>
    <w:rsid w:val="00926176"/>
    <w:rsid w:val="00941AC8"/>
    <w:rsid w:val="009447FD"/>
    <w:rsid w:val="00950762"/>
    <w:rsid w:val="00950826"/>
    <w:rsid w:val="00970BE4"/>
    <w:rsid w:val="00971B40"/>
    <w:rsid w:val="00977E5D"/>
    <w:rsid w:val="00986862"/>
    <w:rsid w:val="00987852"/>
    <w:rsid w:val="00987F7D"/>
    <w:rsid w:val="00995A48"/>
    <w:rsid w:val="00997BC9"/>
    <w:rsid w:val="009A3446"/>
    <w:rsid w:val="009B01D9"/>
    <w:rsid w:val="009C121B"/>
    <w:rsid w:val="009C16BF"/>
    <w:rsid w:val="009C2C41"/>
    <w:rsid w:val="009C5564"/>
    <w:rsid w:val="009C5AA2"/>
    <w:rsid w:val="009D174D"/>
    <w:rsid w:val="009D6F86"/>
    <w:rsid w:val="009D7206"/>
    <w:rsid w:val="009E5E28"/>
    <w:rsid w:val="009E707E"/>
    <w:rsid w:val="009E72C5"/>
    <w:rsid w:val="009F115F"/>
    <w:rsid w:val="009F1B3A"/>
    <w:rsid w:val="009F26C8"/>
    <w:rsid w:val="009F6F2A"/>
    <w:rsid w:val="009F723C"/>
    <w:rsid w:val="00A011A7"/>
    <w:rsid w:val="00A05EE9"/>
    <w:rsid w:val="00A07696"/>
    <w:rsid w:val="00A11DEB"/>
    <w:rsid w:val="00A21E33"/>
    <w:rsid w:val="00A22FED"/>
    <w:rsid w:val="00A3475B"/>
    <w:rsid w:val="00A3514E"/>
    <w:rsid w:val="00A36A58"/>
    <w:rsid w:val="00A4186A"/>
    <w:rsid w:val="00A45107"/>
    <w:rsid w:val="00A4768D"/>
    <w:rsid w:val="00A4781F"/>
    <w:rsid w:val="00A5204F"/>
    <w:rsid w:val="00A616F9"/>
    <w:rsid w:val="00A61A96"/>
    <w:rsid w:val="00A630E7"/>
    <w:rsid w:val="00A63EDF"/>
    <w:rsid w:val="00A70AB4"/>
    <w:rsid w:val="00A742B8"/>
    <w:rsid w:val="00A772C0"/>
    <w:rsid w:val="00A77338"/>
    <w:rsid w:val="00A805C7"/>
    <w:rsid w:val="00A834F6"/>
    <w:rsid w:val="00A83DE7"/>
    <w:rsid w:val="00A83F2D"/>
    <w:rsid w:val="00A84281"/>
    <w:rsid w:val="00A8446E"/>
    <w:rsid w:val="00A86456"/>
    <w:rsid w:val="00A86E47"/>
    <w:rsid w:val="00A87442"/>
    <w:rsid w:val="00A9249F"/>
    <w:rsid w:val="00A938ED"/>
    <w:rsid w:val="00A93D00"/>
    <w:rsid w:val="00A941AD"/>
    <w:rsid w:val="00A971E5"/>
    <w:rsid w:val="00AA5462"/>
    <w:rsid w:val="00AA59FA"/>
    <w:rsid w:val="00AB10E8"/>
    <w:rsid w:val="00AB1942"/>
    <w:rsid w:val="00AB3C69"/>
    <w:rsid w:val="00AB40B4"/>
    <w:rsid w:val="00AC2B80"/>
    <w:rsid w:val="00AC3972"/>
    <w:rsid w:val="00AD07D8"/>
    <w:rsid w:val="00AD0B56"/>
    <w:rsid w:val="00AD0E5A"/>
    <w:rsid w:val="00AD1C3F"/>
    <w:rsid w:val="00AE3395"/>
    <w:rsid w:val="00AE3DDB"/>
    <w:rsid w:val="00AF7933"/>
    <w:rsid w:val="00B016E7"/>
    <w:rsid w:val="00B03D4C"/>
    <w:rsid w:val="00B0745D"/>
    <w:rsid w:val="00B112A9"/>
    <w:rsid w:val="00B15570"/>
    <w:rsid w:val="00B15B53"/>
    <w:rsid w:val="00B172C2"/>
    <w:rsid w:val="00B172E1"/>
    <w:rsid w:val="00B173FB"/>
    <w:rsid w:val="00B20C66"/>
    <w:rsid w:val="00B2180E"/>
    <w:rsid w:val="00B2627B"/>
    <w:rsid w:val="00B30658"/>
    <w:rsid w:val="00B34D31"/>
    <w:rsid w:val="00B3514B"/>
    <w:rsid w:val="00B35A3F"/>
    <w:rsid w:val="00B37042"/>
    <w:rsid w:val="00B40416"/>
    <w:rsid w:val="00B4781E"/>
    <w:rsid w:val="00B509D0"/>
    <w:rsid w:val="00B56B12"/>
    <w:rsid w:val="00B60D2C"/>
    <w:rsid w:val="00B6555B"/>
    <w:rsid w:val="00B70734"/>
    <w:rsid w:val="00B707A6"/>
    <w:rsid w:val="00B711BD"/>
    <w:rsid w:val="00B71CBA"/>
    <w:rsid w:val="00B72E13"/>
    <w:rsid w:val="00B7478A"/>
    <w:rsid w:val="00B74CB5"/>
    <w:rsid w:val="00B80CF6"/>
    <w:rsid w:val="00B80FE6"/>
    <w:rsid w:val="00B81869"/>
    <w:rsid w:val="00B84E72"/>
    <w:rsid w:val="00B86476"/>
    <w:rsid w:val="00B867BD"/>
    <w:rsid w:val="00B86F4A"/>
    <w:rsid w:val="00B879EB"/>
    <w:rsid w:val="00B93583"/>
    <w:rsid w:val="00B93595"/>
    <w:rsid w:val="00B97A7A"/>
    <w:rsid w:val="00BA316E"/>
    <w:rsid w:val="00BA524A"/>
    <w:rsid w:val="00BB17E8"/>
    <w:rsid w:val="00BC06A6"/>
    <w:rsid w:val="00BC0A5D"/>
    <w:rsid w:val="00BC42E8"/>
    <w:rsid w:val="00BC5230"/>
    <w:rsid w:val="00BC5F0B"/>
    <w:rsid w:val="00BC7649"/>
    <w:rsid w:val="00BD5CFF"/>
    <w:rsid w:val="00BD5DC4"/>
    <w:rsid w:val="00BD7D0D"/>
    <w:rsid w:val="00BE415F"/>
    <w:rsid w:val="00BF3437"/>
    <w:rsid w:val="00C02611"/>
    <w:rsid w:val="00C048BA"/>
    <w:rsid w:val="00C07EAA"/>
    <w:rsid w:val="00C12ECD"/>
    <w:rsid w:val="00C12FAD"/>
    <w:rsid w:val="00C15F00"/>
    <w:rsid w:val="00C22293"/>
    <w:rsid w:val="00C224FD"/>
    <w:rsid w:val="00C26D26"/>
    <w:rsid w:val="00C27D6C"/>
    <w:rsid w:val="00C369B5"/>
    <w:rsid w:val="00C409EA"/>
    <w:rsid w:val="00C415BA"/>
    <w:rsid w:val="00C43425"/>
    <w:rsid w:val="00C474BC"/>
    <w:rsid w:val="00C47AD0"/>
    <w:rsid w:val="00C50B1D"/>
    <w:rsid w:val="00C55682"/>
    <w:rsid w:val="00C56591"/>
    <w:rsid w:val="00C650C2"/>
    <w:rsid w:val="00C75B3A"/>
    <w:rsid w:val="00C76A1E"/>
    <w:rsid w:val="00C83F7A"/>
    <w:rsid w:val="00C84747"/>
    <w:rsid w:val="00C9203B"/>
    <w:rsid w:val="00C9706F"/>
    <w:rsid w:val="00CA1390"/>
    <w:rsid w:val="00CA1C53"/>
    <w:rsid w:val="00CA7A22"/>
    <w:rsid w:val="00CB19E2"/>
    <w:rsid w:val="00CB2A32"/>
    <w:rsid w:val="00CB2C18"/>
    <w:rsid w:val="00CB2EEA"/>
    <w:rsid w:val="00CC0338"/>
    <w:rsid w:val="00CC23F7"/>
    <w:rsid w:val="00CC6433"/>
    <w:rsid w:val="00CC6D2C"/>
    <w:rsid w:val="00CD39FE"/>
    <w:rsid w:val="00CD5ED7"/>
    <w:rsid w:val="00CE6172"/>
    <w:rsid w:val="00CE68A1"/>
    <w:rsid w:val="00CF0CDB"/>
    <w:rsid w:val="00CF4CAE"/>
    <w:rsid w:val="00CF4E07"/>
    <w:rsid w:val="00CF78FE"/>
    <w:rsid w:val="00D034FC"/>
    <w:rsid w:val="00D03EF4"/>
    <w:rsid w:val="00D10DC7"/>
    <w:rsid w:val="00D12920"/>
    <w:rsid w:val="00D1549B"/>
    <w:rsid w:val="00D17270"/>
    <w:rsid w:val="00D2059D"/>
    <w:rsid w:val="00D20D00"/>
    <w:rsid w:val="00D24551"/>
    <w:rsid w:val="00D246EC"/>
    <w:rsid w:val="00D32059"/>
    <w:rsid w:val="00D323E5"/>
    <w:rsid w:val="00D328F8"/>
    <w:rsid w:val="00D3295C"/>
    <w:rsid w:val="00D36F77"/>
    <w:rsid w:val="00D37BC5"/>
    <w:rsid w:val="00D37BE6"/>
    <w:rsid w:val="00D50204"/>
    <w:rsid w:val="00D61C4B"/>
    <w:rsid w:val="00D66805"/>
    <w:rsid w:val="00D66BBE"/>
    <w:rsid w:val="00D72436"/>
    <w:rsid w:val="00D72795"/>
    <w:rsid w:val="00D7664E"/>
    <w:rsid w:val="00D81B54"/>
    <w:rsid w:val="00D86647"/>
    <w:rsid w:val="00D87DA2"/>
    <w:rsid w:val="00D96925"/>
    <w:rsid w:val="00DA4DF9"/>
    <w:rsid w:val="00DB7F54"/>
    <w:rsid w:val="00DC3172"/>
    <w:rsid w:val="00DC434B"/>
    <w:rsid w:val="00DC4459"/>
    <w:rsid w:val="00DC4DEB"/>
    <w:rsid w:val="00DC73C7"/>
    <w:rsid w:val="00DC7892"/>
    <w:rsid w:val="00DC7B64"/>
    <w:rsid w:val="00DD0A25"/>
    <w:rsid w:val="00DE034D"/>
    <w:rsid w:val="00DF1455"/>
    <w:rsid w:val="00DF2ECB"/>
    <w:rsid w:val="00DF34DC"/>
    <w:rsid w:val="00E05AFF"/>
    <w:rsid w:val="00E11E42"/>
    <w:rsid w:val="00E120A6"/>
    <w:rsid w:val="00E158E7"/>
    <w:rsid w:val="00E1597B"/>
    <w:rsid w:val="00E166B0"/>
    <w:rsid w:val="00E17728"/>
    <w:rsid w:val="00E23F4F"/>
    <w:rsid w:val="00E24CC4"/>
    <w:rsid w:val="00E26241"/>
    <w:rsid w:val="00E35BD8"/>
    <w:rsid w:val="00E37084"/>
    <w:rsid w:val="00E4231C"/>
    <w:rsid w:val="00E42408"/>
    <w:rsid w:val="00E42BBA"/>
    <w:rsid w:val="00E434F2"/>
    <w:rsid w:val="00E43DE7"/>
    <w:rsid w:val="00E44874"/>
    <w:rsid w:val="00E46718"/>
    <w:rsid w:val="00E4791C"/>
    <w:rsid w:val="00E525E1"/>
    <w:rsid w:val="00E52806"/>
    <w:rsid w:val="00E5543A"/>
    <w:rsid w:val="00E56119"/>
    <w:rsid w:val="00E63861"/>
    <w:rsid w:val="00E669F8"/>
    <w:rsid w:val="00E70C32"/>
    <w:rsid w:val="00E72F75"/>
    <w:rsid w:val="00E73913"/>
    <w:rsid w:val="00E73F7E"/>
    <w:rsid w:val="00E74770"/>
    <w:rsid w:val="00E756B9"/>
    <w:rsid w:val="00E7694E"/>
    <w:rsid w:val="00E804BF"/>
    <w:rsid w:val="00E813D6"/>
    <w:rsid w:val="00E827DE"/>
    <w:rsid w:val="00E8339A"/>
    <w:rsid w:val="00E8716D"/>
    <w:rsid w:val="00E87323"/>
    <w:rsid w:val="00E87CCE"/>
    <w:rsid w:val="00E90C07"/>
    <w:rsid w:val="00E91ACB"/>
    <w:rsid w:val="00E928C4"/>
    <w:rsid w:val="00E9612D"/>
    <w:rsid w:val="00E969CA"/>
    <w:rsid w:val="00E97357"/>
    <w:rsid w:val="00EA3D09"/>
    <w:rsid w:val="00EA5A1B"/>
    <w:rsid w:val="00EA6136"/>
    <w:rsid w:val="00EB187D"/>
    <w:rsid w:val="00EB3DF6"/>
    <w:rsid w:val="00EB58EB"/>
    <w:rsid w:val="00EB5DBC"/>
    <w:rsid w:val="00EB76B1"/>
    <w:rsid w:val="00EC0099"/>
    <w:rsid w:val="00EC57EA"/>
    <w:rsid w:val="00EC73EC"/>
    <w:rsid w:val="00EC7ABE"/>
    <w:rsid w:val="00ED3EC7"/>
    <w:rsid w:val="00EE3256"/>
    <w:rsid w:val="00EE57DB"/>
    <w:rsid w:val="00EE7A6B"/>
    <w:rsid w:val="00EF18B1"/>
    <w:rsid w:val="00EF1DB7"/>
    <w:rsid w:val="00EF5960"/>
    <w:rsid w:val="00EF5BDF"/>
    <w:rsid w:val="00EF664C"/>
    <w:rsid w:val="00F00393"/>
    <w:rsid w:val="00F039B6"/>
    <w:rsid w:val="00F043E9"/>
    <w:rsid w:val="00F057F9"/>
    <w:rsid w:val="00F06C8D"/>
    <w:rsid w:val="00F12491"/>
    <w:rsid w:val="00F12993"/>
    <w:rsid w:val="00F12C8E"/>
    <w:rsid w:val="00F12D59"/>
    <w:rsid w:val="00F141F0"/>
    <w:rsid w:val="00F154B3"/>
    <w:rsid w:val="00F20429"/>
    <w:rsid w:val="00F226F3"/>
    <w:rsid w:val="00F22876"/>
    <w:rsid w:val="00F25DD8"/>
    <w:rsid w:val="00F3190F"/>
    <w:rsid w:val="00F34F32"/>
    <w:rsid w:val="00F37843"/>
    <w:rsid w:val="00F44524"/>
    <w:rsid w:val="00F51620"/>
    <w:rsid w:val="00F54384"/>
    <w:rsid w:val="00F62D2E"/>
    <w:rsid w:val="00F641F1"/>
    <w:rsid w:val="00F77B31"/>
    <w:rsid w:val="00F806B0"/>
    <w:rsid w:val="00F852B2"/>
    <w:rsid w:val="00F9202B"/>
    <w:rsid w:val="00F96215"/>
    <w:rsid w:val="00F96C9E"/>
    <w:rsid w:val="00F975DD"/>
    <w:rsid w:val="00FA092B"/>
    <w:rsid w:val="00FA2125"/>
    <w:rsid w:val="00FA4100"/>
    <w:rsid w:val="00FA4CB5"/>
    <w:rsid w:val="00FB0FF1"/>
    <w:rsid w:val="00FB2064"/>
    <w:rsid w:val="00FB337A"/>
    <w:rsid w:val="00FB5F09"/>
    <w:rsid w:val="00FB6785"/>
    <w:rsid w:val="00FC44DC"/>
    <w:rsid w:val="00FC4A0B"/>
    <w:rsid w:val="00FC4B18"/>
    <w:rsid w:val="00FC4EDD"/>
    <w:rsid w:val="00FD07D5"/>
    <w:rsid w:val="00FD2432"/>
    <w:rsid w:val="00FD25B4"/>
    <w:rsid w:val="00FD39BD"/>
    <w:rsid w:val="00FD4C52"/>
    <w:rsid w:val="00FD684D"/>
    <w:rsid w:val="00FE6255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41A2D163"/>
  <w15:docId w15:val="{BB1B13EF-362B-47F0-B49C-4A9353853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72D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0">
    <w:name w:val="Основной текст с отступом 2 Знак"/>
    <w:rPr>
      <w:sz w:val="24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1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Pr>
      <w:sz w:val="26"/>
    </w:rPr>
  </w:style>
  <w:style w:type="paragraph" w:styleId="ac">
    <w:name w:val="List"/>
    <w:basedOn w:val="ab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d">
    <w:name w:val="Body Text Indent"/>
    <w:basedOn w:val="a"/>
    <w:pPr>
      <w:ind w:left="720" w:hanging="720"/>
      <w:jc w:val="center"/>
    </w:pPr>
    <w:rPr>
      <w:sz w:val="28"/>
    </w:rPr>
  </w:style>
  <w:style w:type="paragraph" w:styleId="ae">
    <w:name w:val="header"/>
    <w:basedOn w:val="a"/>
    <w:uiPriority w:val="99"/>
  </w:style>
  <w:style w:type="paragraph" w:customStyle="1" w:styleId="21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">
    <w:name w:val="Список определений"/>
    <w:basedOn w:val="a"/>
    <w:next w:val="a"/>
    <w:pPr>
      <w:ind w:left="360"/>
    </w:pPr>
    <w:rPr>
      <w:sz w:val="24"/>
    </w:rPr>
  </w:style>
  <w:style w:type="paragraph" w:styleId="af0">
    <w:name w:val="footer"/>
    <w:basedOn w:val="a"/>
  </w:style>
  <w:style w:type="paragraph" w:customStyle="1" w:styleId="af1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,Разд"/>
    <w:basedOn w:val="a"/>
    <w:link w:val="af4"/>
    <w:uiPriority w:val="34"/>
    <w:qFormat/>
    <w:pPr>
      <w:ind w:left="708"/>
    </w:pPr>
  </w:style>
  <w:style w:type="paragraph" w:customStyle="1" w:styleId="af5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6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5">
    <w:name w:val="Абзац списка1"/>
    <w:basedOn w:val="a"/>
    <w:pPr>
      <w:ind w:left="720"/>
    </w:pPr>
  </w:style>
  <w:style w:type="paragraph" w:styleId="af7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6">
    <w:name w:val="Текст примечания1"/>
    <w:basedOn w:val="a"/>
  </w:style>
  <w:style w:type="paragraph" w:styleId="af8">
    <w:name w:val="annotation subject"/>
    <w:basedOn w:val="16"/>
    <w:next w:val="16"/>
    <w:rPr>
      <w:b/>
      <w:bCs/>
    </w:r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b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qFormat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5"/>
      </w:numPr>
    </w:pPr>
  </w:style>
  <w:style w:type="character" w:styleId="afc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d">
    <w:name w:val="annotation text"/>
    <w:basedOn w:val="a"/>
    <w:link w:val="17"/>
    <w:uiPriority w:val="99"/>
    <w:semiHidden/>
    <w:unhideWhenUsed/>
    <w:rsid w:val="00050843"/>
  </w:style>
  <w:style w:type="character" w:customStyle="1" w:styleId="17">
    <w:name w:val="Текст примечания Знак1"/>
    <w:link w:val="afd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customStyle="1" w:styleId="Normal">
    <w:name w:val="Normal Знак"/>
    <w:rsid w:val="001730C2"/>
    <w:pPr>
      <w:ind w:firstLine="720"/>
      <w:jc w:val="both"/>
    </w:pPr>
    <w:rPr>
      <w:sz w:val="28"/>
    </w:rPr>
  </w:style>
  <w:style w:type="character" w:styleId="afe">
    <w:name w:val="Hyperlink"/>
    <w:uiPriority w:val="99"/>
    <w:unhideWhenUsed/>
    <w:rsid w:val="00E74770"/>
    <w:rPr>
      <w:color w:val="0563C1"/>
      <w:u w:val="single"/>
    </w:rPr>
  </w:style>
  <w:style w:type="character" w:styleId="aff">
    <w:name w:val="FollowedHyperlink"/>
    <w:uiPriority w:val="99"/>
    <w:semiHidden/>
    <w:unhideWhenUsed/>
    <w:rsid w:val="00E9612D"/>
    <w:rPr>
      <w:color w:val="954F72"/>
      <w:u w:val="single"/>
    </w:rPr>
  </w:style>
  <w:style w:type="paragraph" w:styleId="aff0">
    <w:name w:val="footnote text"/>
    <w:basedOn w:val="a"/>
    <w:link w:val="aff1"/>
    <w:uiPriority w:val="99"/>
    <w:unhideWhenUsed/>
    <w:rsid w:val="00DC73C7"/>
  </w:style>
  <w:style w:type="character" w:customStyle="1" w:styleId="aff1">
    <w:name w:val="Текст сноски Знак"/>
    <w:link w:val="aff0"/>
    <w:uiPriority w:val="99"/>
    <w:rsid w:val="00DC73C7"/>
    <w:rPr>
      <w:lang w:eastAsia="ar-SA"/>
    </w:rPr>
  </w:style>
  <w:style w:type="character" w:styleId="aff2">
    <w:name w:val="footnote reference"/>
    <w:uiPriority w:val="99"/>
    <w:unhideWhenUsed/>
    <w:rsid w:val="00DC73C7"/>
    <w:rPr>
      <w:vertAlign w:val="superscript"/>
    </w:rPr>
  </w:style>
  <w:style w:type="character" w:customStyle="1" w:styleId="18">
    <w:name w:val="Неразрешенное упоминание1"/>
    <w:uiPriority w:val="99"/>
    <w:semiHidden/>
    <w:unhideWhenUsed/>
    <w:rsid w:val="00B86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3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kodeks://link/d?nd=1200006582" TargetMode="External"/><Relationship Id="rId21" Type="http://schemas.openxmlformats.org/officeDocument/2006/relationships/hyperlink" Target="kodeks://link/d?nd=565649004" TargetMode="External"/><Relationship Id="rId42" Type="http://schemas.openxmlformats.org/officeDocument/2006/relationships/hyperlink" Target="kodeks://link/d?nd=901919338" TargetMode="External"/><Relationship Id="rId47" Type="http://schemas.openxmlformats.org/officeDocument/2006/relationships/hyperlink" Target="kodeks://link/d?nd=556499040" TargetMode="External"/><Relationship Id="rId63" Type="http://schemas.openxmlformats.org/officeDocument/2006/relationships/hyperlink" Target="kodeks://link/d?nd=557666289" TargetMode="External"/><Relationship Id="rId68" Type="http://schemas.openxmlformats.org/officeDocument/2006/relationships/hyperlink" Target="kodeks://link/d?nd=120003125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kodeks://link/d?nd=351304888" TargetMode="External"/><Relationship Id="rId29" Type="http://schemas.openxmlformats.org/officeDocument/2006/relationships/hyperlink" Target="kodeks://link/d?nd=1200005684" TargetMode="External"/><Relationship Id="rId11" Type="http://schemas.openxmlformats.org/officeDocument/2006/relationships/endnotes" Target="endnotes.xml"/><Relationship Id="rId24" Type="http://schemas.openxmlformats.org/officeDocument/2006/relationships/hyperlink" Target="kodeks://link/d?nd=1200107995" TargetMode="External"/><Relationship Id="rId32" Type="http://schemas.openxmlformats.org/officeDocument/2006/relationships/hyperlink" Target="kodeks://link/d?nd=1306326592" TargetMode="External"/><Relationship Id="rId37" Type="http://schemas.openxmlformats.org/officeDocument/2006/relationships/hyperlink" Target="kodeks://link/d?nd=436752114" TargetMode="External"/><Relationship Id="rId40" Type="http://schemas.openxmlformats.org/officeDocument/2006/relationships/hyperlink" Target="kodeks://link/d?nd=542616931" TargetMode="External"/><Relationship Id="rId45" Type="http://schemas.openxmlformats.org/officeDocument/2006/relationships/hyperlink" Target="kodeks://link/d?nd=1200003114" TargetMode="External"/><Relationship Id="rId53" Type="http://schemas.openxmlformats.org/officeDocument/2006/relationships/hyperlink" Target="kodeks://link/d?nd=420237834" TargetMode="External"/><Relationship Id="rId58" Type="http://schemas.openxmlformats.org/officeDocument/2006/relationships/hyperlink" Target="kodeks://link/d?nd=728058345" TargetMode="External"/><Relationship Id="rId66" Type="http://schemas.openxmlformats.org/officeDocument/2006/relationships/hyperlink" Target="kodeks://link/d?nd=1200088718" TargetMode="External"/><Relationship Id="rId74" Type="http://schemas.openxmlformats.org/officeDocument/2006/relationships/header" Target="header1.xml"/><Relationship Id="rId5" Type="http://schemas.openxmlformats.org/officeDocument/2006/relationships/customXml" Target="../customXml/item5.xml"/><Relationship Id="rId61" Type="http://schemas.openxmlformats.org/officeDocument/2006/relationships/hyperlink" Target="kodeks://link/d?nd=554164995" TargetMode="External"/><Relationship Id="rId19" Type="http://schemas.openxmlformats.org/officeDocument/2006/relationships/hyperlink" Target="kodeks://link/d?nd=1300425504" TargetMode="External"/><Relationship Id="rId14" Type="http://schemas.openxmlformats.org/officeDocument/2006/relationships/hyperlink" Target="kodeks://link/d?nd=552050436" TargetMode="External"/><Relationship Id="rId22" Type="http://schemas.openxmlformats.org/officeDocument/2006/relationships/hyperlink" Target="kodeks://link/d?nd=552050436" TargetMode="External"/><Relationship Id="rId27" Type="http://schemas.openxmlformats.org/officeDocument/2006/relationships/hyperlink" Target="https://rosseti.ru/suppliers/technical-policy/equipment-quality-control/" TargetMode="External"/><Relationship Id="rId30" Type="http://schemas.openxmlformats.org/officeDocument/2006/relationships/hyperlink" Target="kodeks://link/d?nd=1200164122" TargetMode="External"/><Relationship Id="rId35" Type="http://schemas.openxmlformats.org/officeDocument/2006/relationships/hyperlink" Target="kodeks://link/d?nd=1200102886" TargetMode="External"/><Relationship Id="rId43" Type="http://schemas.openxmlformats.org/officeDocument/2006/relationships/hyperlink" Target="kodeks://link/d?nd=744100004" TargetMode="External"/><Relationship Id="rId48" Type="http://schemas.openxmlformats.org/officeDocument/2006/relationships/hyperlink" Target="kodeks://link/d?nd=542616931" TargetMode="External"/><Relationship Id="rId56" Type="http://schemas.openxmlformats.org/officeDocument/2006/relationships/hyperlink" Target="kodeks://link/d?nd=1200123322" TargetMode="External"/><Relationship Id="rId64" Type="http://schemas.openxmlformats.org/officeDocument/2006/relationships/hyperlink" Target="kodeks://link/d?nd=1200143728" TargetMode="External"/><Relationship Id="rId69" Type="http://schemas.openxmlformats.org/officeDocument/2006/relationships/hyperlink" Target="kodeks://link/d?nd=1200173797" TargetMode="External"/><Relationship Id="rId8" Type="http://schemas.openxmlformats.org/officeDocument/2006/relationships/settings" Target="settings.xml"/><Relationship Id="rId51" Type="http://schemas.openxmlformats.org/officeDocument/2006/relationships/hyperlink" Target="kodeks://link/d?nd=901870860" TargetMode="External"/><Relationship Id="rId72" Type="http://schemas.openxmlformats.org/officeDocument/2006/relationships/hyperlink" Target="kodeks://link/d?nd=901829466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420237834" TargetMode="External"/><Relationship Id="rId17" Type="http://schemas.openxmlformats.org/officeDocument/2006/relationships/hyperlink" Target="kodeks://link/d?nd=727786028" TargetMode="External"/><Relationship Id="rId25" Type="http://schemas.openxmlformats.org/officeDocument/2006/relationships/hyperlink" Target="kodeks://link/d?nd=1200107995" TargetMode="External"/><Relationship Id="rId33" Type="http://schemas.openxmlformats.org/officeDocument/2006/relationships/hyperlink" Target="kodeks://link/d?nd=1306683052" TargetMode="External"/><Relationship Id="rId38" Type="http://schemas.openxmlformats.org/officeDocument/2006/relationships/hyperlink" Target="kodeks://link/d?nd=436752114" TargetMode="External"/><Relationship Id="rId46" Type="http://schemas.openxmlformats.org/officeDocument/2006/relationships/hyperlink" Target="kodeks://link/d?nd=436752114" TargetMode="External"/><Relationship Id="rId59" Type="http://schemas.openxmlformats.org/officeDocument/2006/relationships/hyperlink" Target="kodeks://link/d?nd=1200123319" TargetMode="External"/><Relationship Id="rId67" Type="http://schemas.openxmlformats.org/officeDocument/2006/relationships/hyperlink" Target="kodeks://link/d?nd=564233328" TargetMode="External"/><Relationship Id="rId20" Type="http://schemas.openxmlformats.org/officeDocument/2006/relationships/hyperlink" Target="kodeks://link/d?nd=351304888" TargetMode="External"/><Relationship Id="rId41" Type="http://schemas.openxmlformats.org/officeDocument/2006/relationships/hyperlink" Target="kodeks://link/d?nd=1310667825" TargetMode="External"/><Relationship Id="rId54" Type="http://schemas.openxmlformats.org/officeDocument/2006/relationships/hyperlink" Target="kodeks://link/d?nd=556381596" TargetMode="External"/><Relationship Id="rId62" Type="http://schemas.openxmlformats.org/officeDocument/2006/relationships/hyperlink" Target="kodeks://link/d?nd=1200088718" TargetMode="External"/><Relationship Id="rId70" Type="http://schemas.openxmlformats.org/officeDocument/2006/relationships/hyperlink" Target="kodeks://link/d?nd=564542209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kodeks://link/d?nd=565649004" TargetMode="External"/><Relationship Id="rId23" Type="http://schemas.openxmlformats.org/officeDocument/2006/relationships/hyperlink" Target="kodeks://link/d?nd=1200173797" TargetMode="External"/><Relationship Id="rId28" Type="http://schemas.openxmlformats.org/officeDocument/2006/relationships/hyperlink" Target="kodeks://link/d?nd=1200181803" TargetMode="External"/><Relationship Id="rId36" Type="http://schemas.openxmlformats.org/officeDocument/2006/relationships/hyperlink" Target="kodeks://link/d?nd=1200108858" TargetMode="External"/><Relationship Id="rId49" Type="http://schemas.openxmlformats.org/officeDocument/2006/relationships/hyperlink" Target="kodeks://link/d?nd=1200108858" TargetMode="External"/><Relationship Id="rId57" Type="http://schemas.openxmlformats.org/officeDocument/2006/relationships/hyperlink" Target="kodeks://link/d?nd=1200123321" TargetMode="External"/><Relationship Id="rId10" Type="http://schemas.openxmlformats.org/officeDocument/2006/relationships/footnotes" Target="footnotes.xml"/><Relationship Id="rId31" Type="http://schemas.openxmlformats.org/officeDocument/2006/relationships/hyperlink" Target="kodeks://link/d?nd=1306326592" TargetMode="External"/><Relationship Id="rId44" Type="http://schemas.openxmlformats.org/officeDocument/2006/relationships/hyperlink" Target="kodeks://link/d?nd=902017047" TargetMode="External"/><Relationship Id="rId52" Type="http://schemas.openxmlformats.org/officeDocument/2006/relationships/hyperlink" Target="kodeks://link/d?nd=902145038" TargetMode="External"/><Relationship Id="rId60" Type="http://schemas.openxmlformats.org/officeDocument/2006/relationships/hyperlink" Target="kodeks://link/d?nd=1200123318" TargetMode="External"/><Relationship Id="rId65" Type="http://schemas.openxmlformats.org/officeDocument/2006/relationships/hyperlink" Target="kodeks://link/d?nd=607224546" TargetMode="External"/><Relationship Id="rId73" Type="http://schemas.openxmlformats.org/officeDocument/2006/relationships/hyperlink" Target="kodeks://link/d?nd=1305174086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kodeks://link/d?nd=902145038" TargetMode="External"/><Relationship Id="rId18" Type="http://schemas.openxmlformats.org/officeDocument/2006/relationships/hyperlink" Target="kodeks://link/d?nd=350414437" TargetMode="External"/><Relationship Id="rId39" Type="http://schemas.openxmlformats.org/officeDocument/2006/relationships/hyperlink" Target="kodeks://link/d?nd=556499040" TargetMode="External"/><Relationship Id="rId34" Type="http://schemas.openxmlformats.org/officeDocument/2006/relationships/hyperlink" Target="kodeks://link/d?nd=1200102886" TargetMode="External"/><Relationship Id="rId50" Type="http://schemas.openxmlformats.org/officeDocument/2006/relationships/hyperlink" Target="kodeks://link/d?nd=902087949" TargetMode="External"/><Relationship Id="rId55" Type="http://schemas.openxmlformats.org/officeDocument/2006/relationships/hyperlink" Target="kodeks://link/d?nd=1200123323" TargetMode="External"/><Relationship Id="rId76" Type="http://schemas.openxmlformats.org/officeDocument/2006/relationships/theme" Target="theme/theme1.xml"/><Relationship Id="rId7" Type="http://schemas.openxmlformats.org/officeDocument/2006/relationships/styles" Target="styles.xml"/><Relationship Id="rId71" Type="http://schemas.openxmlformats.org/officeDocument/2006/relationships/hyperlink" Target="kodeks://link/d?nd=9017945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26140-07E9-4A11-AE73-A58FFC0462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953053-0B6C-4496-B158-6DCCA048AF9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4D3BD81-DADD-419F-AABC-904C25C02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FD84A2-41E5-49B2-88F5-E438709D68F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6CE56720-68B9-4C13-8EC9-AD1D940FE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19</Pages>
  <Words>10559</Words>
  <Characters>60188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70606</CharactersWithSpaces>
  <SharedDoc>false</SharedDoc>
  <HLinks>
    <vt:vector size="450" baseType="variant">
      <vt:variant>
        <vt:i4>1835077</vt:i4>
      </vt:variant>
      <vt:variant>
        <vt:i4>222</vt:i4>
      </vt:variant>
      <vt:variant>
        <vt:i4>0</vt:i4>
      </vt:variant>
      <vt:variant>
        <vt:i4>5</vt:i4>
      </vt:variant>
      <vt:variant>
        <vt:lpwstr>kodeks://link/d?nd=1305174086</vt:lpwstr>
      </vt:variant>
      <vt:variant>
        <vt:lpwstr/>
      </vt:variant>
      <vt:variant>
        <vt:i4>1572931</vt:i4>
      </vt:variant>
      <vt:variant>
        <vt:i4>219</vt:i4>
      </vt:variant>
      <vt:variant>
        <vt:i4>0</vt:i4>
      </vt:variant>
      <vt:variant>
        <vt:i4>5</vt:i4>
      </vt:variant>
      <vt:variant>
        <vt:lpwstr>kodeks://link/d?nd=901829466</vt:lpwstr>
      </vt:variant>
      <vt:variant>
        <vt:lpwstr/>
      </vt:variant>
      <vt:variant>
        <vt:i4>1310789</vt:i4>
      </vt:variant>
      <vt:variant>
        <vt:i4>216</vt:i4>
      </vt:variant>
      <vt:variant>
        <vt:i4>0</vt:i4>
      </vt:variant>
      <vt:variant>
        <vt:i4>5</vt:i4>
      </vt:variant>
      <vt:variant>
        <vt:lpwstr>kodeks://link/d?nd=901794520</vt:lpwstr>
      </vt:variant>
      <vt:variant>
        <vt:lpwstr/>
      </vt:variant>
      <vt:variant>
        <vt:i4>1966149</vt:i4>
      </vt:variant>
      <vt:variant>
        <vt:i4>213</vt:i4>
      </vt:variant>
      <vt:variant>
        <vt:i4>0</vt:i4>
      </vt:variant>
      <vt:variant>
        <vt:i4>5</vt:i4>
      </vt:variant>
      <vt:variant>
        <vt:lpwstr>kodeks://link/d?nd=564542209</vt:lpwstr>
      </vt:variant>
      <vt:variant>
        <vt:lpwstr/>
      </vt:variant>
      <vt:variant>
        <vt:i4>1704006</vt:i4>
      </vt:variant>
      <vt:variant>
        <vt:i4>210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1376327</vt:i4>
      </vt:variant>
      <vt:variant>
        <vt:i4>207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1638465</vt:i4>
      </vt:variant>
      <vt:variant>
        <vt:i4>204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1572937</vt:i4>
      </vt:variant>
      <vt:variant>
        <vt:i4>201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1048646</vt:i4>
      </vt:variant>
      <vt:variant>
        <vt:i4>198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1114181</vt:i4>
      </vt:variant>
      <vt:variant>
        <vt:i4>195</vt:i4>
      </vt:variant>
      <vt:variant>
        <vt:i4>0</vt:i4>
      </vt:variant>
      <vt:variant>
        <vt:i4>5</vt:i4>
      </vt:variant>
      <vt:variant>
        <vt:lpwstr>kodeks://link/d?nd=1200143728</vt:lpwstr>
      </vt:variant>
      <vt:variant>
        <vt:lpwstr/>
      </vt:variant>
      <vt:variant>
        <vt:i4>2031689</vt:i4>
      </vt:variant>
      <vt:variant>
        <vt:i4>192</vt:i4>
      </vt:variant>
      <vt:variant>
        <vt:i4>0</vt:i4>
      </vt:variant>
      <vt:variant>
        <vt:i4>5</vt:i4>
      </vt:variant>
      <vt:variant>
        <vt:lpwstr>kodeks://link/d?nd=557666289</vt:lpwstr>
      </vt:variant>
      <vt:variant>
        <vt:lpwstr/>
      </vt:variant>
      <vt:variant>
        <vt:i4>1572937</vt:i4>
      </vt:variant>
      <vt:variant>
        <vt:i4>189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1769549</vt:i4>
      </vt:variant>
      <vt:variant>
        <vt:i4>186</vt:i4>
      </vt:variant>
      <vt:variant>
        <vt:i4>0</vt:i4>
      </vt:variant>
      <vt:variant>
        <vt:i4>5</vt:i4>
      </vt:variant>
      <vt:variant>
        <vt:lpwstr>kodeks://link/d?nd=554164995</vt:lpwstr>
      </vt:variant>
      <vt:variant>
        <vt:lpwstr/>
      </vt:variant>
      <vt:variant>
        <vt:i4>1179719</vt:i4>
      </vt:variant>
      <vt:variant>
        <vt:i4>183</vt:i4>
      </vt:variant>
      <vt:variant>
        <vt:i4>0</vt:i4>
      </vt:variant>
      <vt:variant>
        <vt:i4>5</vt:i4>
      </vt:variant>
      <vt:variant>
        <vt:lpwstr>kodeks://link/d?nd=1200123318</vt:lpwstr>
      </vt:variant>
      <vt:variant>
        <vt:lpwstr/>
      </vt:variant>
      <vt:variant>
        <vt:i4>1179719</vt:i4>
      </vt:variant>
      <vt:variant>
        <vt:i4>180</vt:i4>
      </vt:variant>
      <vt:variant>
        <vt:i4>0</vt:i4>
      </vt:variant>
      <vt:variant>
        <vt:i4>5</vt:i4>
      </vt:variant>
      <vt:variant>
        <vt:lpwstr>kodeks://link/d?nd=1200123319</vt:lpwstr>
      </vt:variant>
      <vt:variant>
        <vt:lpwstr/>
      </vt:variant>
      <vt:variant>
        <vt:i4>1835082</vt:i4>
      </vt:variant>
      <vt:variant>
        <vt:i4>177</vt:i4>
      </vt:variant>
      <vt:variant>
        <vt:i4>0</vt:i4>
      </vt:variant>
      <vt:variant>
        <vt:i4>5</vt:i4>
      </vt:variant>
      <vt:variant>
        <vt:lpwstr>kodeks://link/d?nd=728058345</vt:lpwstr>
      </vt:variant>
      <vt:variant>
        <vt:lpwstr/>
      </vt:variant>
      <vt:variant>
        <vt:i4>1114183</vt:i4>
      </vt:variant>
      <vt:variant>
        <vt:i4>174</vt:i4>
      </vt:variant>
      <vt:variant>
        <vt:i4>0</vt:i4>
      </vt:variant>
      <vt:variant>
        <vt:i4>5</vt:i4>
      </vt:variant>
      <vt:variant>
        <vt:lpwstr>kodeks://link/d?nd=1200123321</vt:lpwstr>
      </vt:variant>
      <vt:variant>
        <vt:lpwstr/>
      </vt:variant>
      <vt:variant>
        <vt:i4>1114183</vt:i4>
      </vt:variant>
      <vt:variant>
        <vt:i4>171</vt:i4>
      </vt:variant>
      <vt:variant>
        <vt:i4>0</vt:i4>
      </vt:variant>
      <vt:variant>
        <vt:i4>5</vt:i4>
      </vt:variant>
      <vt:variant>
        <vt:lpwstr>kodeks://link/d?nd=1200123322</vt:lpwstr>
      </vt:variant>
      <vt:variant>
        <vt:lpwstr/>
      </vt:variant>
      <vt:variant>
        <vt:i4>1114183</vt:i4>
      </vt:variant>
      <vt:variant>
        <vt:i4>168</vt:i4>
      </vt:variant>
      <vt:variant>
        <vt:i4>0</vt:i4>
      </vt:variant>
      <vt:variant>
        <vt:i4>5</vt:i4>
      </vt:variant>
      <vt:variant>
        <vt:lpwstr>kodeks://link/d?nd=1200123323</vt:lpwstr>
      </vt:variant>
      <vt:variant>
        <vt:lpwstr/>
      </vt:variant>
      <vt:variant>
        <vt:i4>1572938</vt:i4>
      </vt:variant>
      <vt:variant>
        <vt:i4>165</vt:i4>
      </vt:variant>
      <vt:variant>
        <vt:i4>0</vt:i4>
      </vt:variant>
      <vt:variant>
        <vt:i4>5</vt:i4>
      </vt:variant>
      <vt:variant>
        <vt:lpwstr>kodeks://link/d?nd=556381596</vt:lpwstr>
      </vt:variant>
      <vt:variant>
        <vt:lpwstr/>
      </vt:variant>
      <vt:variant>
        <vt:i4>1769536</vt:i4>
      </vt:variant>
      <vt:variant>
        <vt:i4>162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  <vt:variant>
        <vt:i4>1507395</vt:i4>
      </vt:variant>
      <vt:variant>
        <vt:i4>159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1507402</vt:i4>
      </vt:variant>
      <vt:variant>
        <vt:i4>156</vt:i4>
      </vt:variant>
      <vt:variant>
        <vt:i4>0</vt:i4>
      </vt:variant>
      <vt:variant>
        <vt:i4>5</vt:i4>
      </vt:variant>
      <vt:variant>
        <vt:lpwstr>kodeks://link/d?nd=901870860</vt:lpwstr>
      </vt:variant>
      <vt:variant>
        <vt:lpwstr/>
      </vt:variant>
      <vt:variant>
        <vt:i4>1245255</vt:i4>
      </vt:variant>
      <vt:variant>
        <vt:i4>153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  <vt:variant>
        <vt:i4>1900622</vt:i4>
      </vt:variant>
      <vt:variant>
        <vt:i4>150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1966147</vt:i4>
      </vt:variant>
      <vt:variant>
        <vt:i4>147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144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141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1245255</vt:i4>
      </vt:variant>
      <vt:variant>
        <vt:i4>138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1900615</vt:i4>
      </vt:variant>
      <vt:variant>
        <vt:i4>135</vt:i4>
      </vt:variant>
      <vt:variant>
        <vt:i4>0</vt:i4>
      </vt:variant>
      <vt:variant>
        <vt:i4>5</vt:i4>
      </vt:variant>
      <vt:variant>
        <vt:lpwstr>kodeks://link/d?nd=902017047</vt:lpwstr>
      </vt:variant>
      <vt:variant>
        <vt:lpwstr/>
      </vt:variant>
      <vt:variant>
        <vt:i4>1507393</vt:i4>
      </vt:variant>
      <vt:variant>
        <vt:i4>132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1179719</vt:i4>
      </vt:variant>
      <vt:variant>
        <vt:i4>129</vt:i4>
      </vt:variant>
      <vt:variant>
        <vt:i4>0</vt:i4>
      </vt:variant>
      <vt:variant>
        <vt:i4>5</vt:i4>
      </vt:variant>
      <vt:variant>
        <vt:lpwstr>kodeks://link/d?nd=901919338</vt:lpwstr>
      </vt:variant>
      <vt:variant>
        <vt:lpwstr/>
      </vt:variant>
      <vt:variant>
        <vt:i4>1245257</vt:i4>
      </vt:variant>
      <vt:variant>
        <vt:i4>126</vt:i4>
      </vt:variant>
      <vt:variant>
        <vt:i4>0</vt:i4>
      </vt:variant>
      <vt:variant>
        <vt:i4>5</vt:i4>
      </vt:variant>
      <vt:variant>
        <vt:lpwstr>kodeks://link/d?nd=1310667825</vt:lpwstr>
      </vt:variant>
      <vt:variant>
        <vt:lpwstr/>
      </vt:variant>
      <vt:variant>
        <vt:i4>1966147</vt:i4>
      </vt:variant>
      <vt:variant>
        <vt:i4>123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120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117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1179715</vt:i4>
      </vt:variant>
      <vt:variant>
        <vt:i4>114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1900622</vt:i4>
      </vt:variant>
      <vt:variant>
        <vt:i4>111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1704014</vt:i4>
      </vt:variant>
      <vt:variant>
        <vt:i4>108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1704014</vt:i4>
      </vt:variant>
      <vt:variant>
        <vt:i4>105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1114185</vt:i4>
      </vt:variant>
      <vt:variant>
        <vt:i4>102</vt:i4>
      </vt:variant>
      <vt:variant>
        <vt:i4>0</vt:i4>
      </vt:variant>
      <vt:variant>
        <vt:i4>5</vt:i4>
      </vt:variant>
      <vt:variant>
        <vt:lpwstr>kodeks://link/d?nd=1306683052</vt:lpwstr>
      </vt:variant>
      <vt:variant>
        <vt:lpwstr/>
      </vt:variant>
      <vt:variant>
        <vt:i4>1900614</vt:i4>
      </vt:variant>
      <vt:variant>
        <vt:i4>99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1900614</vt:i4>
      </vt:variant>
      <vt:variant>
        <vt:i4>96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1441857</vt:i4>
      </vt:variant>
      <vt:variant>
        <vt:i4>93</vt:i4>
      </vt:variant>
      <vt:variant>
        <vt:i4>0</vt:i4>
      </vt:variant>
      <vt:variant>
        <vt:i4>5</vt:i4>
      </vt:variant>
      <vt:variant>
        <vt:lpwstr>kodeks://link/d?nd=1200164122</vt:lpwstr>
      </vt:variant>
      <vt:variant>
        <vt:lpwstr/>
      </vt:variant>
      <vt:variant>
        <vt:i4>1835072</vt:i4>
      </vt:variant>
      <vt:variant>
        <vt:i4>90</vt:i4>
      </vt:variant>
      <vt:variant>
        <vt:i4>0</vt:i4>
      </vt:variant>
      <vt:variant>
        <vt:i4>5</vt:i4>
      </vt:variant>
      <vt:variant>
        <vt:lpwstr>kodeks://link/d?nd=1200005684</vt:lpwstr>
      </vt:variant>
      <vt:variant>
        <vt:lpwstr/>
      </vt:variant>
      <vt:variant>
        <vt:i4>1114182</vt:i4>
      </vt:variant>
      <vt:variant>
        <vt:i4>87</vt:i4>
      </vt:variant>
      <vt:variant>
        <vt:i4>0</vt:i4>
      </vt:variant>
      <vt:variant>
        <vt:i4>5</vt:i4>
      </vt:variant>
      <vt:variant>
        <vt:lpwstr>kodeks://link/d?nd=1200181803</vt:lpwstr>
      </vt:variant>
      <vt:variant>
        <vt:lpwstr/>
      </vt:variant>
      <vt:variant>
        <vt:i4>5242900</vt:i4>
      </vt:variant>
      <vt:variant>
        <vt:i4>84</vt:i4>
      </vt:variant>
      <vt:variant>
        <vt:i4>0</vt:i4>
      </vt:variant>
      <vt:variant>
        <vt:i4>5</vt:i4>
      </vt:variant>
      <vt:variant>
        <vt:lpwstr>https://rosseti.ru/suppliers/technical-policy/equipment-quality-control/</vt:lpwstr>
      </vt:variant>
      <vt:variant>
        <vt:lpwstr/>
      </vt:variant>
      <vt:variant>
        <vt:i4>2031683</vt:i4>
      </vt:variant>
      <vt:variant>
        <vt:i4>81</vt:i4>
      </vt:variant>
      <vt:variant>
        <vt:i4>0</vt:i4>
      </vt:variant>
      <vt:variant>
        <vt:i4>5</vt:i4>
      </vt:variant>
      <vt:variant>
        <vt:lpwstr>kodeks://link/d?nd=1200006582</vt:lpwstr>
      </vt:variant>
      <vt:variant>
        <vt:lpwstr/>
      </vt:variant>
      <vt:variant>
        <vt:i4>1966159</vt:i4>
      </vt:variant>
      <vt:variant>
        <vt:i4>78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1966159</vt:i4>
      </vt:variant>
      <vt:variant>
        <vt:i4>75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1704006</vt:i4>
      </vt:variant>
      <vt:variant>
        <vt:i4>72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1048642</vt:i4>
      </vt:variant>
      <vt:variant>
        <vt:i4>69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1048653</vt:i4>
      </vt:variant>
      <vt:variant>
        <vt:i4>66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1179726</vt:i4>
      </vt:variant>
      <vt:variant>
        <vt:i4>63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1048640</vt:i4>
      </vt:variant>
      <vt:variant>
        <vt:i4>60</vt:i4>
      </vt:variant>
      <vt:variant>
        <vt:i4>0</vt:i4>
      </vt:variant>
      <vt:variant>
        <vt:i4>5</vt:i4>
      </vt:variant>
      <vt:variant>
        <vt:lpwstr>kodeks://link/d?nd=1300425504</vt:lpwstr>
      </vt:variant>
      <vt:variant>
        <vt:lpwstr/>
      </vt:variant>
      <vt:variant>
        <vt:i4>1114178</vt:i4>
      </vt:variant>
      <vt:variant>
        <vt:i4>57</vt:i4>
      </vt:variant>
      <vt:variant>
        <vt:i4>0</vt:i4>
      </vt:variant>
      <vt:variant>
        <vt:i4>5</vt:i4>
      </vt:variant>
      <vt:variant>
        <vt:lpwstr>kodeks://link/d?nd=350414437</vt:lpwstr>
      </vt:variant>
      <vt:variant>
        <vt:lpwstr/>
      </vt:variant>
      <vt:variant>
        <vt:i4>1048645</vt:i4>
      </vt:variant>
      <vt:variant>
        <vt:i4>54</vt:i4>
      </vt:variant>
      <vt:variant>
        <vt:i4>0</vt:i4>
      </vt:variant>
      <vt:variant>
        <vt:i4>5</vt:i4>
      </vt:variant>
      <vt:variant>
        <vt:lpwstr>kodeks://link/d?nd=727786028</vt:lpwstr>
      </vt:variant>
      <vt:variant>
        <vt:lpwstr/>
      </vt:variant>
      <vt:variant>
        <vt:i4>1179726</vt:i4>
      </vt:variant>
      <vt:variant>
        <vt:i4>51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1048653</vt:i4>
      </vt:variant>
      <vt:variant>
        <vt:i4>48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1048642</vt:i4>
      </vt:variant>
      <vt:variant>
        <vt:i4>45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1376327</vt:i4>
      </vt:variant>
      <vt:variant>
        <vt:i4>42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1507395</vt:i4>
      </vt:variant>
      <vt:variant>
        <vt:i4>39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1704006</vt:i4>
      </vt:variant>
      <vt:variant>
        <vt:i4>36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1507395</vt:i4>
      </vt:variant>
      <vt:variant>
        <vt:i4>33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1179713</vt:i4>
      </vt:variant>
      <vt:variant>
        <vt:i4>30</vt:i4>
      </vt:variant>
      <vt:variant>
        <vt:i4>0</vt:i4>
      </vt:variant>
      <vt:variant>
        <vt:i4>5</vt:i4>
      </vt:variant>
      <vt:variant>
        <vt:lpwstr>kodeks://link/d?nd=351621577</vt:lpwstr>
      </vt:variant>
      <vt:variant>
        <vt:lpwstr/>
      </vt:variant>
      <vt:variant>
        <vt:i4>1507393</vt:i4>
      </vt:variant>
      <vt:variant>
        <vt:i4>27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24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1835073</vt:i4>
      </vt:variant>
      <vt:variant>
        <vt:i4>21</vt:i4>
      </vt:variant>
      <vt:variant>
        <vt:i4>0</vt:i4>
      </vt:variant>
      <vt:variant>
        <vt:i4>5</vt:i4>
      </vt:variant>
      <vt:variant>
        <vt:lpwstr>kodeks://link/d?nd=727784145</vt:lpwstr>
      </vt:variant>
      <vt:variant>
        <vt:lpwstr/>
      </vt:variant>
      <vt:variant>
        <vt:i4>1507393</vt:i4>
      </vt:variant>
      <vt:variant>
        <vt:i4>18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15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2949242</vt:i4>
      </vt:variant>
      <vt:variant>
        <vt:i4>6</vt:i4>
      </vt:variant>
      <vt:variant>
        <vt:i4>0</vt:i4>
      </vt:variant>
      <vt:variant>
        <vt:i4>5</vt:i4>
      </vt:variant>
      <vt:variant>
        <vt:lpwstr>kodeks://link/d?nd=9027690</vt:lpwstr>
      </vt:variant>
      <vt:variant>
        <vt:lpwstr/>
      </vt:variant>
      <vt:variant>
        <vt:i4>1507393</vt:i4>
      </vt:variant>
      <vt:variant>
        <vt:i4>3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1769536</vt:i4>
      </vt:variant>
      <vt:variant>
        <vt:i4>0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Переверзева Елена Александровна</cp:lastModifiedBy>
  <cp:revision>30</cp:revision>
  <cp:lastPrinted>2026-04-14T06:54:00Z</cp:lastPrinted>
  <dcterms:created xsi:type="dcterms:W3CDTF">2026-04-16T09:25:00Z</dcterms:created>
  <dcterms:modified xsi:type="dcterms:W3CDTF">2026-08-20T06:50:00Z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